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E59" w:rsidRDefault="00AA2E59" w:rsidP="00BD15B0">
      <w:pPr>
        <w:pStyle w:val="4"/>
        <w:jc w:val="center"/>
        <w:rPr>
          <w:rFonts w:ascii="Times New Roman" w:hAnsi="Times New Roman"/>
          <w:sz w:val="28"/>
        </w:rPr>
      </w:pPr>
    </w:p>
    <w:p w:rsidR="00BD15B0" w:rsidRPr="00395718" w:rsidRDefault="00BD15B0" w:rsidP="00BD15B0">
      <w:pPr>
        <w:pStyle w:val="4"/>
        <w:jc w:val="center"/>
        <w:rPr>
          <w:rFonts w:ascii="Times New Roman" w:hAnsi="Times New Roman"/>
          <w:sz w:val="28"/>
        </w:rPr>
      </w:pPr>
      <w:r w:rsidRPr="00395718">
        <w:rPr>
          <w:rFonts w:ascii="Times New Roman" w:hAnsi="Times New Roman"/>
          <w:sz w:val="28"/>
        </w:rPr>
        <w:t>АДМИНИСТРАЦИЯ</w:t>
      </w:r>
    </w:p>
    <w:p w:rsidR="00BD15B0" w:rsidRPr="00395718" w:rsidRDefault="00BD15B0" w:rsidP="00BD15B0">
      <w:pPr>
        <w:spacing w:after="0" w:line="240" w:lineRule="auto"/>
        <w:jc w:val="center"/>
        <w:rPr>
          <w:rFonts w:ascii="Times New Roman" w:hAnsi="Times New Roman" w:cs="Times New Roman"/>
          <w:b/>
          <w:sz w:val="28"/>
          <w:szCs w:val="28"/>
        </w:rPr>
      </w:pPr>
      <w:r w:rsidRPr="00395718">
        <w:rPr>
          <w:rFonts w:ascii="Times New Roman" w:hAnsi="Times New Roman" w:cs="Times New Roman"/>
          <w:b/>
          <w:sz w:val="28"/>
          <w:szCs w:val="28"/>
        </w:rPr>
        <w:t>БЕЛОЯРСКОГО МУНИЦИПАЛЬНОГО ОБРАЗОВАНИЯ</w:t>
      </w:r>
    </w:p>
    <w:p w:rsidR="00BD15B0" w:rsidRPr="00395718" w:rsidRDefault="00BD15B0" w:rsidP="00BD15B0">
      <w:pPr>
        <w:spacing w:after="0" w:line="240" w:lineRule="auto"/>
        <w:jc w:val="center"/>
        <w:rPr>
          <w:rFonts w:ascii="Times New Roman" w:hAnsi="Times New Roman" w:cs="Times New Roman"/>
          <w:b/>
          <w:sz w:val="28"/>
          <w:szCs w:val="28"/>
        </w:rPr>
      </w:pPr>
      <w:r w:rsidRPr="00395718">
        <w:rPr>
          <w:rFonts w:ascii="Times New Roman" w:hAnsi="Times New Roman" w:cs="Times New Roman"/>
          <w:b/>
          <w:sz w:val="28"/>
          <w:szCs w:val="28"/>
        </w:rPr>
        <w:t>НОВОБУРАССКОГО МУНИЦИПАЛЬНОГО РАЙОНА</w:t>
      </w:r>
    </w:p>
    <w:p w:rsidR="00BD15B0" w:rsidRPr="00395718" w:rsidRDefault="00BD15B0" w:rsidP="00BD15B0">
      <w:pPr>
        <w:spacing w:after="0" w:line="240" w:lineRule="auto"/>
        <w:jc w:val="center"/>
        <w:rPr>
          <w:rFonts w:ascii="Times New Roman" w:hAnsi="Times New Roman" w:cs="Times New Roman"/>
          <w:b/>
          <w:sz w:val="28"/>
          <w:szCs w:val="28"/>
        </w:rPr>
      </w:pPr>
      <w:r w:rsidRPr="00395718">
        <w:rPr>
          <w:rFonts w:ascii="Times New Roman" w:hAnsi="Times New Roman" w:cs="Times New Roman"/>
          <w:b/>
          <w:sz w:val="28"/>
          <w:szCs w:val="28"/>
        </w:rPr>
        <w:t>САРАТОВСКОЙ ОБЛАСТИ</w:t>
      </w:r>
    </w:p>
    <w:p w:rsidR="00BD15B0" w:rsidRPr="00395718" w:rsidRDefault="00BD15B0" w:rsidP="00BD15B0">
      <w:pPr>
        <w:spacing w:after="0" w:line="240" w:lineRule="auto"/>
        <w:rPr>
          <w:rFonts w:ascii="Times New Roman" w:hAnsi="Times New Roman" w:cs="Times New Roman"/>
          <w:b/>
          <w:sz w:val="28"/>
          <w:szCs w:val="28"/>
        </w:rPr>
      </w:pPr>
    </w:p>
    <w:p w:rsidR="00BD15B0" w:rsidRPr="00395718" w:rsidRDefault="00BD15B0" w:rsidP="00BD15B0">
      <w:pPr>
        <w:spacing w:after="0" w:line="240" w:lineRule="auto"/>
        <w:jc w:val="center"/>
        <w:rPr>
          <w:rFonts w:ascii="Times New Roman" w:hAnsi="Times New Roman" w:cs="Times New Roman"/>
          <w:b/>
          <w:sz w:val="28"/>
          <w:szCs w:val="28"/>
        </w:rPr>
      </w:pPr>
      <w:r w:rsidRPr="00395718">
        <w:rPr>
          <w:rFonts w:ascii="Times New Roman" w:hAnsi="Times New Roman" w:cs="Times New Roman"/>
          <w:b/>
          <w:sz w:val="28"/>
          <w:szCs w:val="28"/>
        </w:rPr>
        <w:t>ПОСТАНОВЛЕНИЕ</w:t>
      </w:r>
    </w:p>
    <w:p w:rsidR="00BD15B0" w:rsidRPr="00395718" w:rsidRDefault="00BD15B0" w:rsidP="00BD15B0">
      <w:pPr>
        <w:spacing w:after="0" w:line="240" w:lineRule="auto"/>
        <w:rPr>
          <w:rFonts w:ascii="Times New Roman" w:hAnsi="Times New Roman" w:cs="Times New Roman"/>
          <w:b/>
          <w:sz w:val="28"/>
          <w:szCs w:val="28"/>
        </w:rPr>
      </w:pPr>
      <w:r w:rsidRPr="00395718">
        <w:rPr>
          <w:rFonts w:ascii="Times New Roman" w:hAnsi="Times New Roman" w:cs="Times New Roman"/>
          <w:b/>
          <w:sz w:val="28"/>
          <w:szCs w:val="28"/>
        </w:rPr>
        <w:t xml:space="preserve">от </w:t>
      </w:r>
      <w:r w:rsidR="00395718" w:rsidRPr="00395718">
        <w:rPr>
          <w:rFonts w:ascii="Times New Roman" w:hAnsi="Times New Roman" w:cs="Times New Roman"/>
          <w:b/>
          <w:sz w:val="28"/>
          <w:szCs w:val="28"/>
        </w:rPr>
        <w:t>17 мая 2021 года</w:t>
      </w:r>
      <w:r w:rsidRPr="00395718">
        <w:rPr>
          <w:rFonts w:ascii="Times New Roman" w:hAnsi="Times New Roman" w:cs="Times New Roman"/>
          <w:b/>
          <w:sz w:val="28"/>
          <w:szCs w:val="28"/>
        </w:rPr>
        <w:tab/>
      </w:r>
      <w:r w:rsidRPr="00395718">
        <w:rPr>
          <w:rFonts w:ascii="Times New Roman" w:hAnsi="Times New Roman" w:cs="Times New Roman"/>
          <w:b/>
          <w:sz w:val="28"/>
          <w:szCs w:val="28"/>
        </w:rPr>
        <w:tab/>
      </w:r>
      <w:r w:rsidRPr="00395718">
        <w:rPr>
          <w:rFonts w:ascii="Times New Roman" w:hAnsi="Times New Roman" w:cs="Times New Roman"/>
          <w:b/>
          <w:sz w:val="28"/>
          <w:szCs w:val="28"/>
        </w:rPr>
        <w:tab/>
      </w:r>
      <w:r w:rsidRPr="00395718">
        <w:rPr>
          <w:rFonts w:ascii="Times New Roman" w:hAnsi="Times New Roman" w:cs="Times New Roman"/>
          <w:b/>
          <w:sz w:val="28"/>
          <w:szCs w:val="28"/>
        </w:rPr>
        <w:tab/>
      </w:r>
      <w:r w:rsidRPr="00395718">
        <w:rPr>
          <w:rFonts w:ascii="Times New Roman" w:hAnsi="Times New Roman" w:cs="Times New Roman"/>
          <w:b/>
          <w:sz w:val="28"/>
          <w:szCs w:val="28"/>
        </w:rPr>
        <w:tab/>
      </w:r>
      <w:r w:rsidRPr="00395718">
        <w:rPr>
          <w:rFonts w:ascii="Times New Roman" w:hAnsi="Times New Roman" w:cs="Times New Roman"/>
          <w:b/>
          <w:sz w:val="28"/>
          <w:szCs w:val="28"/>
        </w:rPr>
        <w:tab/>
      </w:r>
      <w:r w:rsidRPr="00395718">
        <w:rPr>
          <w:rFonts w:ascii="Times New Roman" w:hAnsi="Times New Roman" w:cs="Times New Roman"/>
          <w:b/>
          <w:sz w:val="28"/>
          <w:szCs w:val="28"/>
        </w:rPr>
        <w:tab/>
        <w:t xml:space="preserve">№ </w:t>
      </w:r>
      <w:r w:rsidR="00395718" w:rsidRPr="00395718">
        <w:rPr>
          <w:rFonts w:ascii="Times New Roman" w:hAnsi="Times New Roman" w:cs="Times New Roman"/>
          <w:b/>
          <w:sz w:val="28"/>
          <w:szCs w:val="28"/>
        </w:rPr>
        <w:t>29</w:t>
      </w:r>
    </w:p>
    <w:p w:rsidR="00BD15B0" w:rsidRPr="00395718" w:rsidRDefault="00BD15B0" w:rsidP="00BD15B0">
      <w:pPr>
        <w:spacing w:after="0" w:line="240" w:lineRule="auto"/>
        <w:rPr>
          <w:rFonts w:ascii="Times New Roman" w:hAnsi="Times New Roman" w:cs="Times New Roman"/>
          <w:b/>
          <w:sz w:val="28"/>
          <w:szCs w:val="28"/>
        </w:rPr>
      </w:pPr>
    </w:p>
    <w:p w:rsidR="00BD15B0" w:rsidRPr="00395718" w:rsidRDefault="00BD15B0" w:rsidP="00E3025B">
      <w:pPr>
        <w:spacing w:after="0" w:line="240" w:lineRule="auto"/>
        <w:jc w:val="center"/>
        <w:rPr>
          <w:rFonts w:ascii="Times New Roman" w:hAnsi="Times New Roman" w:cs="Times New Roman"/>
          <w:b/>
          <w:bCs/>
          <w:sz w:val="28"/>
          <w:szCs w:val="28"/>
        </w:rPr>
      </w:pPr>
      <w:r w:rsidRPr="00395718">
        <w:rPr>
          <w:rFonts w:ascii="Times New Roman" w:hAnsi="Times New Roman" w:cs="Times New Roman"/>
          <w:b/>
          <w:bCs/>
          <w:sz w:val="28"/>
          <w:szCs w:val="28"/>
        </w:rPr>
        <w:t>Об утверждении Административного регламента предоставления муниципальной услуги «Приватизация жилых помещений в муниципальном жилищном фонде, занимаемых гражданами на условиях социального найма»</w:t>
      </w:r>
    </w:p>
    <w:p w:rsidR="00BD15B0" w:rsidRPr="00395718" w:rsidRDefault="00BD15B0" w:rsidP="00E3025B">
      <w:pPr>
        <w:spacing w:after="0" w:line="240" w:lineRule="auto"/>
        <w:jc w:val="center"/>
        <w:rPr>
          <w:rFonts w:ascii="Times New Roman" w:hAnsi="Times New Roman" w:cs="Times New Roman"/>
          <w:sz w:val="28"/>
          <w:szCs w:val="28"/>
        </w:rPr>
      </w:pPr>
    </w:p>
    <w:p w:rsidR="00DD3488" w:rsidRDefault="00BD15B0" w:rsidP="00DD3488">
      <w:pPr>
        <w:spacing w:after="0" w:line="240" w:lineRule="auto"/>
        <w:ind w:firstLine="709"/>
        <w:jc w:val="both"/>
        <w:rPr>
          <w:rFonts w:ascii="Times New Roman" w:hAnsi="Times New Roman" w:cs="Times New Roman"/>
          <w:sz w:val="28"/>
          <w:szCs w:val="28"/>
        </w:rPr>
      </w:pPr>
      <w:r w:rsidRPr="00395718">
        <w:rPr>
          <w:rFonts w:ascii="Times New Roman" w:hAnsi="Times New Roman" w:cs="Times New Roman"/>
          <w:sz w:val="28"/>
          <w:szCs w:val="28"/>
        </w:rPr>
        <w:t xml:space="preserve">В целях реализации Федерального закона от 27 июля 2010 года 210-ФЗ «Об организации предоставления государственных и муниципальных услуг», руководствуясь </w:t>
      </w:r>
      <w:hyperlink r:id="rId5" w:tgtFrame="Logical" w:tooltip="УСТАВ БЕЛОЯРСКОГО МУНИЦИПАЛЬНОГО ОБРАЗОВАНИЯ НОВОБУРАССКОГО МУНИЦИПАЛЬНОГО РАЙОНА САРАТОВСКОЙ ОБЛАСТИ" w:history="1">
        <w:r w:rsidRPr="00395718">
          <w:rPr>
            <w:rStyle w:val="a9"/>
            <w:rFonts w:ascii="Times New Roman" w:hAnsi="Times New Roman" w:cs="Times New Roman"/>
            <w:color w:val="auto"/>
            <w:sz w:val="28"/>
            <w:szCs w:val="28"/>
          </w:rPr>
          <w:t>Уставом</w:t>
        </w:r>
      </w:hyperlink>
      <w:r w:rsidRPr="00395718">
        <w:rPr>
          <w:rFonts w:ascii="Times New Roman" w:hAnsi="Times New Roman" w:cs="Times New Roman"/>
          <w:sz w:val="28"/>
          <w:szCs w:val="28"/>
        </w:rPr>
        <w:t xml:space="preserve"> Белоярского муниципального образования,</w:t>
      </w:r>
    </w:p>
    <w:p w:rsidR="00BD15B0" w:rsidRPr="00395718" w:rsidRDefault="00BD15B0" w:rsidP="00DD3488">
      <w:pPr>
        <w:spacing w:after="0" w:line="240" w:lineRule="auto"/>
        <w:ind w:firstLine="709"/>
        <w:jc w:val="both"/>
        <w:rPr>
          <w:rFonts w:ascii="Times New Roman" w:hAnsi="Times New Roman" w:cs="Times New Roman"/>
          <w:sz w:val="28"/>
          <w:szCs w:val="28"/>
        </w:rPr>
      </w:pPr>
      <w:r w:rsidRPr="00395718">
        <w:rPr>
          <w:rFonts w:ascii="Times New Roman" w:hAnsi="Times New Roman" w:cs="Times New Roman"/>
          <w:sz w:val="28"/>
          <w:szCs w:val="28"/>
        </w:rPr>
        <w:t xml:space="preserve"> </w:t>
      </w:r>
      <w:proofErr w:type="gramStart"/>
      <w:r w:rsidRPr="00395718">
        <w:rPr>
          <w:rFonts w:ascii="Times New Roman" w:hAnsi="Times New Roman" w:cs="Times New Roman"/>
          <w:b/>
          <w:sz w:val="28"/>
          <w:szCs w:val="28"/>
        </w:rPr>
        <w:t>П</w:t>
      </w:r>
      <w:proofErr w:type="gramEnd"/>
      <w:r w:rsidRPr="00395718">
        <w:rPr>
          <w:rFonts w:ascii="Times New Roman" w:hAnsi="Times New Roman" w:cs="Times New Roman"/>
          <w:b/>
          <w:sz w:val="28"/>
          <w:szCs w:val="28"/>
        </w:rPr>
        <w:t xml:space="preserve"> О С Т А Н О В Л Я Ю:</w:t>
      </w:r>
    </w:p>
    <w:p w:rsidR="00BD15B0" w:rsidRPr="00395718" w:rsidRDefault="00BD15B0" w:rsidP="00BD15B0">
      <w:pPr>
        <w:pStyle w:val="FR1"/>
        <w:widowControl/>
        <w:numPr>
          <w:ilvl w:val="0"/>
          <w:numId w:val="5"/>
        </w:numPr>
        <w:ind w:left="0" w:firstLine="360"/>
        <w:rPr>
          <w:rFonts w:ascii="Times New Roman" w:hAnsi="Times New Roman" w:cs="Times New Roman"/>
        </w:rPr>
      </w:pPr>
      <w:r w:rsidRPr="00395718">
        <w:rPr>
          <w:rFonts w:ascii="Times New Roman" w:hAnsi="Times New Roman" w:cs="Times New Roman"/>
        </w:rPr>
        <w:t>Утвердить административный регламент предоставления муниципальной услуги «Приватизация жилых помещений в муниципальном жилищном фонде, занимаемых гражданами на условиях социального найма», согласно приложению.</w:t>
      </w:r>
    </w:p>
    <w:p w:rsidR="00DD3488" w:rsidRDefault="00BD15B0" w:rsidP="00BD15B0">
      <w:pPr>
        <w:pStyle w:val="FR1"/>
        <w:widowControl/>
        <w:numPr>
          <w:ilvl w:val="0"/>
          <w:numId w:val="5"/>
        </w:numPr>
        <w:ind w:left="0" w:firstLine="360"/>
        <w:rPr>
          <w:rFonts w:ascii="Times New Roman" w:hAnsi="Times New Roman" w:cs="Times New Roman"/>
        </w:rPr>
      </w:pPr>
      <w:r w:rsidRPr="00395718">
        <w:rPr>
          <w:rFonts w:ascii="Times New Roman" w:hAnsi="Times New Roman" w:cs="Times New Roman"/>
        </w:rPr>
        <w:t>Признать утратившим</w:t>
      </w:r>
      <w:r w:rsidR="00DD3488">
        <w:rPr>
          <w:rFonts w:ascii="Times New Roman" w:hAnsi="Times New Roman" w:cs="Times New Roman"/>
        </w:rPr>
        <w:t>и</w:t>
      </w:r>
      <w:r w:rsidRPr="00395718">
        <w:rPr>
          <w:rFonts w:ascii="Times New Roman" w:hAnsi="Times New Roman" w:cs="Times New Roman"/>
        </w:rPr>
        <w:t xml:space="preserve"> силу</w:t>
      </w:r>
      <w:r w:rsidR="00DD3488">
        <w:rPr>
          <w:rFonts w:ascii="Times New Roman" w:hAnsi="Times New Roman" w:cs="Times New Roman"/>
        </w:rPr>
        <w:t xml:space="preserve"> постановления</w:t>
      </w:r>
      <w:r w:rsidRPr="00395718">
        <w:rPr>
          <w:rFonts w:ascii="Times New Roman" w:hAnsi="Times New Roman" w:cs="Times New Roman"/>
        </w:rPr>
        <w:t xml:space="preserve"> администрации Белоярского муниципального образования</w:t>
      </w:r>
      <w:r w:rsidR="00DD3488">
        <w:rPr>
          <w:rFonts w:ascii="Times New Roman" w:hAnsi="Times New Roman" w:cs="Times New Roman"/>
        </w:rPr>
        <w:t>:</w:t>
      </w:r>
    </w:p>
    <w:p w:rsidR="00DD3488" w:rsidRDefault="00DD3488" w:rsidP="00DD3488">
      <w:pPr>
        <w:pStyle w:val="FR1"/>
        <w:widowControl/>
        <w:rPr>
          <w:rFonts w:ascii="Times New Roman" w:hAnsi="Times New Roman" w:cs="Times New Roman"/>
          <w:bCs/>
        </w:rPr>
      </w:pPr>
      <w:r>
        <w:rPr>
          <w:rFonts w:ascii="Times New Roman" w:hAnsi="Times New Roman" w:cs="Times New Roman"/>
        </w:rPr>
        <w:t>-</w:t>
      </w:r>
      <w:r w:rsidR="00BD15B0" w:rsidRPr="00395718">
        <w:rPr>
          <w:rFonts w:ascii="Times New Roman" w:hAnsi="Times New Roman" w:cs="Times New Roman"/>
        </w:rPr>
        <w:t xml:space="preserve"> от 13.02.2013г. № 8 «</w:t>
      </w:r>
      <w:r w:rsidR="00BD15B0" w:rsidRPr="00395718">
        <w:rPr>
          <w:rFonts w:ascii="Times New Roman" w:hAnsi="Times New Roman" w:cs="Times New Roman"/>
          <w:bCs/>
        </w:rPr>
        <w:t>Об утверждении Административного регламента предоставления муниципальной услуги «Приватизация жилых помещений в муниципальном жилищном фонде, занимаемых гражданами на условиях социального найма»</w:t>
      </w:r>
      <w:r>
        <w:rPr>
          <w:rFonts w:ascii="Times New Roman" w:hAnsi="Times New Roman" w:cs="Times New Roman"/>
          <w:bCs/>
        </w:rPr>
        <w:t>;</w:t>
      </w:r>
    </w:p>
    <w:p w:rsidR="00DD3488" w:rsidRPr="00DD3488" w:rsidRDefault="00DD3488" w:rsidP="00DD3488">
      <w:pPr>
        <w:pStyle w:val="FR1"/>
        <w:widowControl/>
        <w:rPr>
          <w:rFonts w:ascii="Times New Roman" w:hAnsi="Times New Roman" w:cs="Times New Roman"/>
        </w:rPr>
      </w:pPr>
      <w:r w:rsidRPr="00DD3488">
        <w:rPr>
          <w:rFonts w:ascii="Times New Roman" w:hAnsi="Times New Roman" w:cs="Times New Roman"/>
          <w:bCs/>
        </w:rPr>
        <w:t>-от 26.11.2020г. № 59 «</w:t>
      </w:r>
      <w:r w:rsidRPr="00DD3488">
        <w:rPr>
          <w:rFonts w:ascii="Times New Roman" w:hAnsi="Times New Roman" w:cs="Times New Roman"/>
        </w:rPr>
        <w:t>О внесении изменений и дополнений в Административный регламент предоставления муниципальной услуги «Приватизация жилых помещений в муниципальном жилищном фонде, занимаемых гражданами на условиях социального найма», утвержденного постановлением администрации Белоярского муниципального образования от 13.02.2013г. №8»;</w:t>
      </w:r>
    </w:p>
    <w:p w:rsidR="00BD15B0" w:rsidRPr="00DD3488" w:rsidRDefault="00DD3488" w:rsidP="00DD3488">
      <w:pPr>
        <w:pStyle w:val="FR1"/>
        <w:widowControl/>
        <w:rPr>
          <w:rFonts w:ascii="Times New Roman" w:hAnsi="Times New Roman" w:cs="Times New Roman"/>
        </w:rPr>
      </w:pPr>
      <w:r w:rsidRPr="00DD3488">
        <w:rPr>
          <w:rFonts w:ascii="Times New Roman" w:hAnsi="Times New Roman" w:cs="Times New Roman"/>
        </w:rPr>
        <w:t>-от 17.03.2021г. № 13 «О внесении изменений и дополнений в Административный регламент предоставления муниципальной услуги «Приватизация жилых помещений в муниципальном жилищном фонде, занимаемых гражданами на условиях социального найма», утвержденного постановлением администрации Белоярского муниципального образования от 13.02.2013г. №8»</w:t>
      </w:r>
      <w:r w:rsidR="00BD15B0" w:rsidRPr="00DD3488">
        <w:rPr>
          <w:rFonts w:ascii="Times New Roman" w:hAnsi="Times New Roman" w:cs="Times New Roman"/>
          <w:bCs/>
        </w:rPr>
        <w:t>.</w:t>
      </w:r>
    </w:p>
    <w:p w:rsidR="00BD15B0" w:rsidRPr="00395718" w:rsidRDefault="00BD15B0" w:rsidP="00BD15B0">
      <w:pPr>
        <w:pStyle w:val="FR1"/>
        <w:widowControl/>
        <w:numPr>
          <w:ilvl w:val="0"/>
          <w:numId w:val="5"/>
        </w:numPr>
        <w:ind w:left="0" w:firstLine="360"/>
        <w:rPr>
          <w:rFonts w:ascii="Times New Roman" w:hAnsi="Times New Roman" w:cs="Times New Roman"/>
        </w:rPr>
      </w:pPr>
      <w:proofErr w:type="gramStart"/>
      <w:r w:rsidRPr="00395718">
        <w:rPr>
          <w:rFonts w:ascii="Times New Roman" w:hAnsi="Times New Roman" w:cs="Times New Roman"/>
          <w:bCs/>
        </w:rPr>
        <w:t>Настоящее постановление вступает в силу со дня его официального обнародования</w:t>
      </w:r>
      <w:r w:rsidRPr="00395718">
        <w:rPr>
          <w:rFonts w:ascii="Times New Roman" w:hAnsi="Times New Roman" w:cs="Times New Roman"/>
        </w:rPr>
        <w:t xml:space="preserve"> в специально выделенных для официального опубликования (обнародования) местах, утвержденных Решением Совета Белоярского муниципального образования от 22.04.2019г. №41 «О порядке официального опубликования (обнародования) муниципальных правовых актов в Белоярском муниципальном образовании».</w:t>
      </w:r>
      <w:proofErr w:type="gramEnd"/>
      <w:r w:rsidRPr="00395718">
        <w:rPr>
          <w:rFonts w:ascii="Times New Roman" w:hAnsi="Times New Roman" w:cs="Times New Roman"/>
        </w:rPr>
        <w:t xml:space="preserve"> Настоящее постановление подлежит размещению на сайте администрации </w:t>
      </w:r>
      <w:proofErr w:type="spellStart"/>
      <w:r w:rsidRPr="00395718">
        <w:rPr>
          <w:rFonts w:ascii="Times New Roman" w:hAnsi="Times New Roman" w:cs="Times New Roman"/>
        </w:rPr>
        <w:t>Новобурасского</w:t>
      </w:r>
      <w:proofErr w:type="spellEnd"/>
      <w:r w:rsidRPr="00395718">
        <w:rPr>
          <w:rFonts w:ascii="Times New Roman" w:hAnsi="Times New Roman" w:cs="Times New Roman"/>
        </w:rPr>
        <w:t xml:space="preserve"> муниципального района в сети Интернет </w:t>
      </w:r>
      <w:r w:rsidRPr="00395718">
        <w:rPr>
          <w:rFonts w:ascii="Times New Roman" w:hAnsi="Times New Roman" w:cs="Times New Roman"/>
          <w:bCs/>
          <w:kern w:val="2"/>
        </w:rPr>
        <w:t>(</w:t>
      </w:r>
      <w:hyperlink r:id="rId6" w:history="1">
        <w:r w:rsidRPr="00395718">
          <w:rPr>
            <w:rStyle w:val="a9"/>
            <w:rFonts w:ascii="Times New Roman" w:hAnsi="Times New Roman" w:cs="Times New Roman"/>
            <w:color w:val="auto"/>
            <w:kern w:val="2"/>
            <w:lang w:val="en-US"/>
          </w:rPr>
          <w:t>http</w:t>
        </w:r>
        <w:r w:rsidRPr="00395718">
          <w:rPr>
            <w:rStyle w:val="a9"/>
            <w:rFonts w:ascii="Times New Roman" w:hAnsi="Times New Roman" w:cs="Times New Roman"/>
            <w:color w:val="auto"/>
            <w:kern w:val="2"/>
          </w:rPr>
          <w:t>://</w:t>
        </w:r>
        <w:r w:rsidRPr="00395718">
          <w:rPr>
            <w:rStyle w:val="a9"/>
            <w:rFonts w:ascii="Times New Roman" w:hAnsi="Times New Roman" w:cs="Times New Roman"/>
            <w:color w:val="auto"/>
            <w:kern w:val="2"/>
            <w:lang w:val="en-US"/>
          </w:rPr>
          <w:t>www</w:t>
        </w:r>
        <w:r w:rsidRPr="00395718">
          <w:rPr>
            <w:rStyle w:val="a9"/>
            <w:rFonts w:ascii="Times New Roman" w:hAnsi="Times New Roman" w:cs="Times New Roman"/>
            <w:color w:val="auto"/>
            <w:kern w:val="2"/>
          </w:rPr>
          <w:t>.</w:t>
        </w:r>
        <w:proofErr w:type="spellStart"/>
        <w:r w:rsidRPr="00395718">
          <w:rPr>
            <w:rStyle w:val="a9"/>
            <w:rFonts w:ascii="Times New Roman" w:hAnsi="Times New Roman" w:cs="Times New Roman"/>
            <w:color w:val="auto"/>
            <w:kern w:val="2"/>
            <w:lang w:val="en-US"/>
          </w:rPr>
          <w:t>admnburasy</w:t>
        </w:r>
        <w:proofErr w:type="spellEnd"/>
        <w:r w:rsidRPr="00395718">
          <w:rPr>
            <w:rStyle w:val="a9"/>
            <w:rFonts w:ascii="Times New Roman" w:hAnsi="Times New Roman" w:cs="Times New Roman"/>
            <w:color w:val="auto"/>
            <w:kern w:val="2"/>
          </w:rPr>
          <w:t>.</w:t>
        </w:r>
        <w:proofErr w:type="spellStart"/>
        <w:r w:rsidRPr="00395718">
          <w:rPr>
            <w:rStyle w:val="a9"/>
            <w:rFonts w:ascii="Times New Roman" w:hAnsi="Times New Roman" w:cs="Times New Roman"/>
            <w:color w:val="auto"/>
            <w:kern w:val="2"/>
            <w:lang w:val="en-US"/>
          </w:rPr>
          <w:t>ru</w:t>
        </w:r>
        <w:proofErr w:type="spellEnd"/>
        <w:r w:rsidRPr="00395718">
          <w:rPr>
            <w:rStyle w:val="a9"/>
            <w:rFonts w:ascii="Times New Roman" w:hAnsi="Times New Roman" w:cs="Times New Roman"/>
            <w:color w:val="auto"/>
            <w:kern w:val="2"/>
          </w:rPr>
          <w:t>/</w:t>
        </w:r>
      </w:hyperlink>
      <w:r w:rsidRPr="00395718">
        <w:rPr>
          <w:rFonts w:ascii="Times New Roman" w:hAnsi="Times New Roman" w:cs="Times New Roman"/>
          <w:bCs/>
          <w:kern w:val="2"/>
        </w:rPr>
        <w:t>).</w:t>
      </w:r>
    </w:p>
    <w:p w:rsidR="00BD15B0" w:rsidRPr="00395718" w:rsidRDefault="00BD15B0" w:rsidP="00BD15B0">
      <w:pPr>
        <w:pStyle w:val="FR1"/>
        <w:widowControl/>
        <w:numPr>
          <w:ilvl w:val="0"/>
          <w:numId w:val="5"/>
        </w:numPr>
        <w:ind w:left="0" w:firstLine="360"/>
        <w:rPr>
          <w:rFonts w:ascii="Times New Roman" w:hAnsi="Times New Roman" w:cs="Times New Roman"/>
        </w:rPr>
      </w:pPr>
      <w:proofErr w:type="gramStart"/>
      <w:r w:rsidRPr="00395718">
        <w:rPr>
          <w:rFonts w:ascii="Times New Roman" w:hAnsi="Times New Roman" w:cs="Times New Roman"/>
        </w:rPr>
        <w:lastRenderedPageBreak/>
        <w:t>Контроль за</w:t>
      </w:r>
      <w:proofErr w:type="gramEnd"/>
      <w:r w:rsidRPr="00395718">
        <w:rPr>
          <w:rFonts w:ascii="Times New Roman" w:hAnsi="Times New Roman" w:cs="Times New Roman"/>
        </w:rPr>
        <w:t xml:space="preserve"> исполнением выполнением настоящего постановления оставляю за собой.</w:t>
      </w:r>
    </w:p>
    <w:p w:rsidR="00BD15B0" w:rsidRPr="00395718" w:rsidRDefault="00BD15B0" w:rsidP="00BD15B0">
      <w:pPr>
        <w:spacing w:after="0" w:line="240" w:lineRule="auto"/>
        <w:rPr>
          <w:rFonts w:ascii="Times New Roman" w:hAnsi="Times New Roman" w:cs="Times New Roman"/>
          <w:sz w:val="28"/>
          <w:szCs w:val="28"/>
        </w:rPr>
      </w:pPr>
    </w:p>
    <w:p w:rsidR="00BD15B0" w:rsidRPr="00395718" w:rsidRDefault="00BD15B0" w:rsidP="00BD15B0">
      <w:pPr>
        <w:spacing w:after="0" w:line="240" w:lineRule="auto"/>
        <w:rPr>
          <w:rFonts w:ascii="Times New Roman" w:hAnsi="Times New Roman" w:cs="Times New Roman"/>
          <w:b/>
          <w:sz w:val="28"/>
          <w:szCs w:val="28"/>
        </w:rPr>
      </w:pPr>
      <w:r w:rsidRPr="00395718">
        <w:rPr>
          <w:rFonts w:ascii="Times New Roman" w:hAnsi="Times New Roman" w:cs="Times New Roman"/>
          <w:b/>
          <w:sz w:val="28"/>
          <w:szCs w:val="28"/>
        </w:rPr>
        <w:t xml:space="preserve">Глава </w:t>
      </w:r>
      <w:proofErr w:type="gramStart"/>
      <w:r w:rsidRPr="00395718">
        <w:rPr>
          <w:rFonts w:ascii="Times New Roman" w:hAnsi="Times New Roman" w:cs="Times New Roman"/>
          <w:b/>
          <w:sz w:val="28"/>
          <w:szCs w:val="28"/>
        </w:rPr>
        <w:t>Белоярского</w:t>
      </w:r>
      <w:proofErr w:type="gramEnd"/>
    </w:p>
    <w:p w:rsidR="00BD15B0" w:rsidRPr="00395718" w:rsidRDefault="00BD15B0" w:rsidP="00BD15B0">
      <w:pPr>
        <w:spacing w:after="0" w:line="240" w:lineRule="auto"/>
        <w:rPr>
          <w:rFonts w:ascii="Times New Roman" w:hAnsi="Times New Roman" w:cs="Times New Roman"/>
          <w:b/>
          <w:sz w:val="28"/>
          <w:szCs w:val="28"/>
        </w:rPr>
      </w:pPr>
      <w:r w:rsidRPr="00395718">
        <w:rPr>
          <w:rFonts w:ascii="Times New Roman" w:hAnsi="Times New Roman" w:cs="Times New Roman"/>
          <w:b/>
          <w:sz w:val="28"/>
          <w:szCs w:val="28"/>
        </w:rPr>
        <w:t xml:space="preserve">муниципального образования </w:t>
      </w:r>
      <w:r w:rsidRPr="00395718">
        <w:rPr>
          <w:rFonts w:ascii="Times New Roman" w:hAnsi="Times New Roman" w:cs="Times New Roman"/>
          <w:b/>
          <w:sz w:val="28"/>
          <w:szCs w:val="28"/>
        </w:rPr>
        <w:tab/>
      </w:r>
      <w:r w:rsidRPr="00395718">
        <w:rPr>
          <w:rFonts w:ascii="Times New Roman" w:hAnsi="Times New Roman" w:cs="Times New Roman"/>
          <w:b/>
          <w:sz w:val="28"/>
          <w:szCs w:val="28"/>
        </w:rPr>
        <w:tab/>
      </w:r>
      <w:r w:rsidRPr="00395718">
        <w:rPr>
          <w:rFonts w:ascii="Times New Roman" w:hAnsi="Times New Roman" w:cs="Times New Roman"/>
          <w:b/>
          <w:sz w:val="28"/>
          <w:szCs w:val="28"/>
        </w:rPr>
        <w:tab/>
      </w:r>
      <w:r w:rsidRPr="00395718">
        <w:rPr>
          <w:rFonts w:ascii="Times New Roman" w:hAnsi="Times New Roman" w:cs="Times New Roman"/>
          <w:b/>
          <w:sz w:val="28"/>
          <w:szCs w:val="28"/>
        </w:rPr>
        <w:tab/>
      </w:r>
      <w:r w:rsidRPr="00395718">
        <w:rPr>
          <w:rFonts w:ascii="Times New Roman" w:hAnsi="Times New Roman" w:cs="Times New Roman"/>
          <w:b/>
          <w:sz w:val="28"/>
          <w:szCs w:val="28"/>
        </w:rPr>
        <w:tab/>
        <w:t>А.Г.Шорников</w:t>
      </w:r>
    </w:p>
    <w:p w:rsidR="00BD15B0" w:rsidRPr="00395718" w:rsidRDefault="00BD15B0" w:rsidP="00BD15B0">
      <w:pPr>
        <w:widowControl w:val="0"/>
        <w:spacing w:after="0" w:line="240" w:lineRule="auto"/>
        <w:ind w:firstLine="4111"/>
        <w:rPr>
          <w:rFonts w:ascii="Times New Roman" w:hAnsi="Times New Roman" w:cs="Times New Roman"/>
          <w:b/>
          <w:sz w:val="28"/>
          <w:szCs w:val="28"/>
        </w:rPr>
      </w:pPr>
      <w:r w:rsidRPr="00395718">
        <w:rPr>
          <w:rFonts w:ascii="Times New Roman" w:hAnsi="Times New Roman" w:cs="Times New Roman"/>
          <w:sz w:val="28"/>
          <w:szCs w:val="28"/>
        </w:rPr>
        <w:br w:type="page"/>
      </w:r>
      <w:r w:rsidRPr="00395718">
        <w:rPr>
          <w:rFonts w:ascii="Times New Roman" w:hAnsi="Times New Roman" w:cs="Times New Roman"/>
          <w:b/>
          <w:sz w:val="28"/>
          <w:szCs w:val="28"/>
        </w:rPr>
        <w:lastRenderedPageBreak/>
        <w:t xml:space="preserve">Приложение </w:t>
      </w:r>
      <w:r w:rsidRPr="00395718">
        <w:rPr>
          <w:rFonts w:ascii="Times New Roman" w:hAnsi="Times New Roman" w:cs="Times New Roman"/>
          <w:b/>
          <w:sz w:val="28"/>
          <w:szCs w:val="28"/>
        </w:rPr>
        <w:tab/>
        <w:t xml:space="preserve"> </w:t>
      </w:r>
    </w:p>
    <w:p w:rsidR="00BD15B0" w:rsidRPr="00395718" w:rsidRDefault="00BD15B0" w:rsidP="00BD15B0">
      <w:pPr>
        <w:widowControl w:val="0"/>
        <w:spacing w:after="0" w:line="240" w:lineRule="auto"/>
        <w:ind w:firstLine="4111"/>
        <w:rPr>
          <w:rFonts w:ascii="Times New Roman" w:hAnsi="Times New Roman" w:cs="Times New Roman"/>
          <w:b/>
          <w:sz w:val="28"/>
          <w:szCs w:val="28"/>
        </w:rPr>
      </w:pPr>
      <w:r w:rsidRPr="00395718">
        <w:rPr>
          <w:rFonts w:ascii="Times New Roman" w:hAnsi="Times New Roman" w:cs="Times New Roman"/>
          <w:b/>
          <w:sz w:val="28"/>
          <w:szCs w:val="28"/>
        </w:rPr>
        <w:t xml:space="preserve">к постановлению администрации </w:t>
      </w:r>
      <w:r w:rsidRPr="00395718">
        <w:rPr>
          <w:rFonts w:ascii="Times New Roman" w:hAnsi="Times New Roman" w:cs="Times New Roman"/>
          <w:b/>
          <w:sz w:val="28"/>
          <w:szCs w:val="28"/>
        </w:rPr>
        <w:tab/>
      </w:r>
    </w:p>
    <w:p w:rsidR="00BD15B0" w:rsidRPr="00395718" w:rsidRDefault="00BD15B0" w:rsidP="00BD15B0">
      <w:pPr>
        <w:widowControl w:val="0"/>
        <w:spacing w:after="0" w:line="240" w:lineRule="auto"/>
        <w:ind w:firstLine="4111"/>
        <w:rPr>
          <w:rFonts w:ascii="Times New Roman" w:hAnsi="Times New Roman" w:cs="Times New Roman"/>
          <w:b/>
          <w:sz w:val="28"/>
          <w:szCs w:val="28"/>
        </w:rPr>
      </w:pPr>
      <w:r w:rsidRPr="00395718">
        <w:rPr>
          <w:rFonts w:ascii="Times New Roman" w:hAnsi="Times New Roman" w:cs="Times New Roman"/>
          <w:b/>
          <w:sz w:val="28"/>
          <w:szCs w:val="28"/>
        </w:rPr>
        <w:t xml:space="preserve">Белоярского МО </w:t>
      </w:r>
      <w:r w:rsidRPr="00395718">
        <w:rPr>
          <w:rFonts w:ascii="Times New Roman" w:hAnsi="Times New Roman" w:cs="Times New Roman"/>
          <w:b/>
          <w:sz w:val="28"/>
          <w:szCs w:val="28"/>
        </w:rPr>
        <w:tab/>
        <w:t xml:space="preserve">от </w:t>
      </w:r>
      <w:r w:rsidR="00395718" w:rsidRPr="00395718">
        <w:rPr>
          <w:rFonts w:ascii="Times New Roman" w:hAnsi="Times New Roman" w:cs="Times New Roman"/>
          <w:b/>
          <w:sz w:val="28"/>
          <w:szCs w:val="28"/>
        </w:rPr>
        <w:t>17.05.</w:t>
      </w:r>
      <w:r w:rsidRPr="00395718">
        <w:rPr>
          <w:rFonts w:ascii="Times New Roman" w:hAnsi="Times New Roman" w:cs="Times New Roman"/>
          <w:b/>
          <w:sz w:val="28"/>
          <w:szCs w:val="28"/>
        </w:rPr>
        <w:t xml:space="preserve">2021 г. № </w:t>
      </w:r>
      <w:r w:rsidR="00395718" w:rsidRPr="00395718">
        <w:rPr>
          <w:rFonts w:ascii="Times New Roman" w:hAnsi="Times New Roman" w:cs="Times New Roman"/>
          <w:b/>
          <w:sz w:val="28"/>
          <w:szCs w:val="28"/>
        </w:rPr>
        <w:t>29</w:t>
      </w:r>
    </w:p>
    <w:p w:rsidR="00BD15B0" w:rsidRPr="00395718" w:rsidRDefault="00BD15B0" w:rsidP="00BD15B0">
      <w:pPr>
        <w:widowControl w:val="0"/>
        <w:spacing w:after="0" w:line="240" w:lineRule="auto"/>
        <w:ind w:firstLine="709"/>
        <w:rPr>
          <w:rFonts w:ascii="Times New Roman" w:hAnsi="Times New Roman" w:cs="Times New Roman"/>
          <w:sz w:val="28"/>
          <w:szCs w:val="28"/>
        </w:rPr>
      </w:pPr>
    </w:p>
    <w:p w:rsidR="00BD15B0" w:rsidRPr="00395718" w:rsidRDefault="00BD15B0" w:rsidP="00BD15B0">
      <w:pPr>
        <w:widowControl w:val="0"/>
        <w:spacing w:after="0" w:line="240" w:lineRule="auto"/>
        <w:ind w:firstLine="709"/>
        <w:rPr>
          <w:rFonts w:ascii="Times New Roman" w:hAnsi="Times New Roman" w:cs="Times New Roman"/>
          <w:sz w:val="28"/>
          <w:szCs w:val="28"/>
        </w:rPr>
      </w:pPr>
    </w:p>
    <w:p w:rsidR="00BD15B0" w:rsidRPr="00395718" w:rsidRDefault="00BD15B0" w:rsidP="00BD15B0">
      <w:pPr>
        <w:pStyle w:val="1"/>
        <w:keepNext/>
        <w:numPr>
          <w:ilvl w:val="0"/>
          <w:numId w:val="6"/>
        </w:numPr>
        <w:tabs>
          <w:tab w:val="left" w:pos="0"/>
        </w:tabs>
        <w:rPr>
          <w:rFonts w:ascii="Times New Roman" w:hAnsi="Times New Roman" w:cs="Times New Roman"/>
          <w:sz w:val="28"/>
          <w:szCs w:val="28"/>
        </w:rPr>
      </w:pPr>
      <w:r w:rsidRPr="00395718">
        <w:rPr>
          <w:rFonts w:ascii="Times New Roman" w:hAnsi="Times New Roman" w:cs="Times New Roman"/>
          <w:sz w:val="28"/>
          <w:szCs w:val="28"/>
        </w:rPr>
        <w:t xml:space="preserve">Административный регламент </w:t>
      </w:r>
    </w:p>
    <w:p w:rsidR="00BD15B0" w:rsidRPr="00395718" w:rsidRDefault="00BD15B0" w:rsidP="00BD15B0">
      <w:pPr>
        <w:pStyle w:val="1"/>
        <w:keepNext/>
        <w:numPr>
          <w:ilvl w:val="0"/>
          <w:numId w:val="6"/>
        </w:numPr>
        <w:tabs>
          <w:tab w:val="left" w:pos="0"/>
        </w:tabs>
        <w:rPr>
          <w:rFonts w:ascii="Times New Roman" w:hAnsi="Times New Roman" w:cs="Times New Roman"/>
          <w:sz w:val="28"/>
          <w:szCs w:val="28"/>
        </w:rPr>
      </w:pPr>
      <w:r w:rsidRPr="00395718">
        <w:rPr>
          <w:rFonts w:ascii="Times New Roman" w:hAnsi="Times New Roman" w:cs="Times New Roman"/>
          <w:sz w:val="28"/>
          <w:szCs w:val="28"/>
        </w:rPr>
        <w:t>предоставления муниципальной услуги</w:t>
      </w:r>
    </w:p>
    <w:p w:rsidR="00BD15B0" w:rsidRPr="00395718" w:rsidRDefault="00BD15B0" w:rsidP="00BD15B0">
      <w:pPr>
        <w:spacing w:after="0" w:line="240" w:lineRule="auto"/>
        <w:jc w:val="center"/>
        <w:rPr>
          <w:rFonts w:ascii="Times New Roman" w:hAnsi="Times New Roman" w:cs="Times New Roman"/>
          <w:b/>
          <w:bCs/>
          <w:sz w:val="28"/>
          <w:szCs w:val="28"/>
        </w:rPr>
      </w:pPr>
      <w:r w:rsidRPr="00395718">
        <w:rPr>
          <w:rFonts w:ascii="Times New Roman" w:hAnsi="Times New Roman" w:cs="Times New Roman"/>
          <w:b/>
          <w:bCs/>
          <w:sz w:val="28"/>
          <w:szCs w:val="28"/>
        </w:rPr>
        <w:t>«Приватизация жилых помещений в муниципальном жилищном фонде, занимаемых гражданами на условиях социального найма»</w:t>
      </w:r>
    </w:p>
    <w:p w:rsidR="00BD15B0" w:rsidRPr="00395718" w:rsidRDefault="00BD15B0" w:rsidP="00BD15B0">
      <w:pPr>
        <w:spacing w:after="0" w:line="240" w:lineRule="auto"/>
        <w:ind w:firstLine="709"/>
        <w:rPr>
          <w:rFonts w:ascii="Times New Roman" w:hAnsi="Times New Roman" w:cs="Times New Roman"/>
          <w:b/>
          <w:sz w:val="28"/>
          <w:szCs w:val="28"/>
        </w:rPr>
      </w:pPr>
    </w:p>
    <w:p w:rsidR="00BD15B0" w:rsidRPr="00395718" w:rsidRDefault="00BD15B0" w:rsidP="00BD15B0">
      <w:pPr>
        <w:tabs>
          <w:tab w:val="left" w:pos="720"/>
        </w:tabs>
        <w:spacing w:after="0" w:line="240" w:lineRule="auto"/>
        <w:ind w:firstLine="709"/>
        <w:rPr>
          <w:rFonts w:ascii="Times New Roman" w:hAnsi="Times New Roman" w:cs="Times New Roman"/>
          <w:b/>
          <w:sz w:val="28"/>
          <w:szCs w:val="28"/>
        </w:rPr>
      </w:pPr>
      <w:r w:rsidRPr="00395718">
        <w:rPr>
          <w:rFonts w:ascii="Times New Roman" w:hAnsi="Times New Roman" w:cs="Times New Roman"/>
          <w:b/>
          <w:sz w:val="28"/>
          <w:szCs w:val="28"/>
        </w:rPr>
        <w:t>1. Общие положения</w:t>
      </w:r>
    </w:p>
    <w:p w:rsidR="00BD15B0" w:rsidRPr="00395718" w:rsidRDefault="00BD15B0" w:rsidP="00BD15B0">
      <w:pPr>
        <w:spacing w:after="0" w:line="240" w:lineRule="auto"/>
        <w:ind w:firstLine="709"/>
        <w:rPr>
          <w:rFonts w:ascii="Times New Roman" w:hAnsi="Times New Roman" w:cs="Times New Roman"/>
          <w:sz w:val="28"/>
          <w:szCs w:val="28"/>
        </w:rPr>
      </w:pPr>
    </w:p>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 xml:space="preserve"> 1.1. Предмет регулирования регламента</w:t>
      </w:r>
    </w:p>
    <w:p w:rsidR="00BD15B0" w:rsidRPr="00395718" w:rsidRDefault="00BD15B0" w:rsidP="00BD15B0">
      <w:pPr>
        <w:widowControl w:val="0"/>
        <w:spacing w:after="0" w:line="240" w:lineRule="auto"/>
        <w:rPr>
          <w:rStyle w:val="13"/>
          <w:rFonts w:ascii="Times New Roman" w:eastAsia="Arial Unicode MS" w:hAnsi="Times New Roman" w:cs="Times New Roman"/>
          <w:sz w:val="28"/>
          <w:szCs w:val="28"/>
        </w:rPr>
      </w:pPr>
      <w:r w:rsidRPr="00395718">
        <w:rPr>
          <w:rFonts w:ascii="Times New Roman" w:hAnsi="Times New Roman" w:cs="Times New Roman"/>
          <w:sz w:val="28"/>
          <w:szCs w:val="28"/>
        </w:rPr>
        <w:t xml:space="preserve"> </w:t>
      </w:r>
      <w:r w:rsidRPr="00395718">
        <w:rPr>
          <w:rStyle w:val="13"/>
          <w:rFonts w:ascii="Times New Roman" w:eastAsia="Arial Unicode MS" w:hAnsi="Times New Roman" w:cs="Times New Roman"/>
          <w:sz w:val="28"/>
          <w:szCs w:val="28"/>
        </w:rPr>
        <w:t>Настоящий Административный регламент предоставления муниципальной услуги по п</w:t>
      </w:r>
      <w:r w:rsidRPr="00395718">
        <w:rPr>
          <w:rFonts w:ascii="Times New Roman" w:hAnsi="Times New Roman" w:cs="Times New Roman"/>
          <w:sz w:val="28"/>
          <w:szCs w:val="28"/>
        </w:rPr>
        <w:t xml:space="preserve">ередаче бесплатно в собственность граждан Российской </w:t>
      </w:r>
      <w:proofErr w:type="gramStart"/>
      <w:r w:rsidRPr="00395718">
        <w:rPr>
          <w:rFonts w:ascii="Times New Roman" w:hAnsi="Times New Roman" w:cs="Times New Roman"/>
          <w:sz w:val="28"/>
          <w:szCs w:val="28"/>
        </w:rPr>
        <w:t>Федерации</w:t>
      </w:r>
      <w:proofErr w:type="gramEnd"/>
      <w:r w:rsidRPr="00395718">
        <w:rPr>
          <w:rFonts w:ascii="Times New Roman" w:hAnsi="Times New Roman" w:cs="Times New Roman"/>
          <w:sz w:val="28"/>
          <w:szCs w:val="28"/>
        </w:rPr>
        <w:t xml:space="preserve"> на добровольной основе занимаемых ими жилых помещений в муниципальном жилищном фонде</w:t>
      </w:r>
      <w:r w:rsidRPr="00395718">
        <w:rPr>
          <w:rStyle w:val="13"/>
          <w:rFonts w:ascii="Times New Roman" w:eastAsia="Arial Unicode MS" w:hAnsi="Times New Roman" w:cs="Times New Roman"/>
          <w:sz w:val="28"/>
          <w:szCs w:val="28"/>
        </w:rPr>
        <w:t xml:space="preserve"> (далее - Административный регламент и муниципальная услуга соответственно) определяет сроки и последовательность действий (административный процедур) администрации Белоярского муниципального образования </w:t>
      </w:r>
      <w:proofErr w:type="spellStart"/>
      <w:r w:rsidRPr="00395718">
        <w:rPr>
          <w:rStyle w:val="13"/>
          <w:rFonts w:ascii="Times New Roman" w:eastAsia="Arial Unicode MS" w:hAnsi="Times New Roman" w:cs="Times New Roman"/>
          <w:sz w:val="28"/>
          <w:szCs w:val="28"/>
        </w:rPr>
        <w:t>Новобурасского</w:t>
      </w:r>
      <w:proofErr w:type="spellEnd"/>
      <w:r w:rsidRPr="00395718">
        <w:rPr>
          <w:rStyle w:val="13"/>
          <w:rFonts w:ascii="Times New Roman" w:eastAsia="Arial Unicode MS" w:hAnsi="Times New Roman" w:cs="Times New Roman"/>
          <w:sz w:val="28"/>
          <w:szCs w:val="28"/>
        </w:rPr>
        <w:t xml:space="preserve"> муниципального района Саратовской области при осуществлений полномочий по организации процесса предоставления муниципальной услуги. </w:t>
      </w:r>
    </w:p>
    <w:p w:rsidR="00BD15B0" w:rsidRPr="00395718" w:rsidRDefault="00BD15B0" w:rsidP="00BD15B0">
      <w:pPr>
        <w:widowControl w:val="0"/>
        <w:numPr>
          <w:ilvl w:val="1"/>
          <w:numId w:val="3"/>
        </w:numPr>
        <w:tabs>
          <w:tab w:val="left" w:pos="1080"/>
        </w:tabs>
        <w:spacing w:after="0" w:line="240" w:lineRule="auto"/>
        <w:ind w:left="0" w:firstLine="709"/>
        <w:jc w:val="both"/>
        <w:rPr>
          <w:rStyle w:val="13"/>
          <w:rFonts w:ascii="Times New Roman" w:hAnsi="Times New Roman" w:cs="Times New Roman"/>
          <w:sz w:val="28"/>
          <w:szCs w:val="28"/>
          <w:shd w:val="clear" w:color="auto" w:fill="FFFFFF"/>
        </w:rPr>
      </w:pPr>
      <w:r w:rsidRPr="00395718">
        <w:rPr>
          <w:rFonts w:ascii="Times New Roman" w:hAnsi="Times New Roman" w:cs="Times New Roman"/>
          <w:sz w:val="28"/>
          <w:szCs w:val="28"/>
          <w:shd w:val="clear" w:color="auto" w:fill="FFFFFF"/>
        </w:rPr>
        <w:t>Круг заявителей</w:t>
      </w:r>
    </w:p>
    <w:p w:rsidR="00BD15B0" w:rsidRPr="00395718" w:rsidRDefault="00BD15B0" w:rsidP="00BD15B0">
      <w:pPr>
        <w:spacing w:after="0" w:line="240" w:lineRule="auto"/>
        <w:ind w:firstLine="709"/>
        <w:rPr>
          <w:rFonts w:ascii="Times New Roman" w:hAnsi="Times New Roman" w:cs="Times New Roman"/>
          <w:sz w:val="28"/>
          <w:szCs w:val="28"/>
        </w:rPr>
      </w:pPr>
      <w:proofErr w:type="gramStart"/>
      <w:r w:rsidRPr="00395718">
        <w:rPr>
          <w:rFonts w:ascii="Times New Roman" w:hAnsi="Times New Roman" w:cs="Times New Roman"/>
          <w:sz w:val="28"/>
          <w:szCs w:val="28"/>
        </w:rPr>
        <w:t>Заявителями, имеющими право на получение муниципальной услуги могут</w:t>
      </w:r>
      <w:proofErr w:type="gramEnd"/>
      <w:r w:rsidRPr="00395718">
        <w:rPr>
          <w:rFonts w:ascii="Times New Roman" w:hAnsi="Times New Roman" w:cs="Times New Roman"/>
          <w:sz w:val="28"/>
          <w:szCs w:val="28"/>
        </w:rPr>
        <w:t xml:space="preserve"> являться физические лица: </w:t>
      </w:r>
    </w:p>
    <w:p w:rsidR="00BD15B0" w:rsidRPr="00395718" w:rsidRDefault="00BD15B0" w:rsidP="00BD15B0">
      <w:pPr>
        <w:pStyle w:val="11"/>
        <w:tabs>
          <w:tab w:val="clear" w:pos="360"/>
          <w:tab w:val="left" w:pos="3545"/>
          <w:tab w:val="left" w:pos="3970"/>
          <w:tab w:val="left" w:pos="4254"/>
        </w:tabs>
        <w:spacing w:before="0" w:after="0" w:line="240" w:lineRule="auto"/>
        <w:ind w:firstLine="709"/>
        <w:rPr>
          <w:rFonts w:ascii="Times New Roman" w:hAnsi="Times New Roman"/>
          <w:sz w:val="28"/>
          <w:szCs w:val="28"/>
        </w:rPr>
      </w:pPr>
      <w:r w:rsidRPr="00395718">
        <w:rPr>
          <w:rFonts w:ascii="Times New Roman" w:hAnsi="Times New Roman"/>
          <w:sz w:val="28"/>
          <w:szCs w:val="28"/>
        </w:rPr>
        <w:t>- граждане Российской Федерации;</w:t>
      </w:r>
    </w:p>
    <w:p w:rsidR="00BD15B0" w:rsidRPr="00395718" w:rsidRDefault="00BD15B0" w:rsidP="00BD15B0">
      <w:pPr>
        <w:pStyle w:val="11"/>
        <w:tabs>
          <w:tab w:val="clear" w:pos="360"/>
          <w:tab w:val="left" w:pos="2977"/>
          <w:tab w:val="left" w:pos="3402"/>
        </w:tabs>
        <w:spacing w:before="0" w:after="0" w:line="240" w:lineRule="auto"/>
        <w:ind w:firstLine="709"/>
        <w:rPr>
          <w:rFonts w:ascii="Times New Roman" w:hAnsi="Times New Roman"/>
          <w:sz w:val="28"/>
          <w:szCs w:val="28"/>
        </w:rPr>
      </w:pPr>
      <w:r w:rsidRPr="00395718">
        <w:rPr>
          <w:rFonts w:ascii="Times New Roman" w:hAnsi="Times New Roman"/>
          <w:sz w:val="28"/>
          <w:szCs w:val="28"/>
        </w:rPr>
        <w:t xml:space="preserve">- законные представители (родители, усыновители, опекуны) несовершеннолетних в возрасте до 18 лет; </w:t>
      </w:r>
    </w:p>
    <w:p w:rsidR="00BD15B0" w:rsidRPr="00395718" w:rsidRDefault="00BD15B0" w:rsidP="00BD15B0">
      <w:pPr>
        <w:pStyle w:val="11"/>
        <w:tabs>
          <w:tab w:val="clear" w:pos="360"/>
          <w:tab w:val="left" w:pos="3545"/>
          <w:tab w:val="left" w:pos="3970"/>
          <w:tab w:val="left" w:pos="4254"/>
        </w:tabs>
        <w:spacing w:before="0" w:after="0" w:line="240" w:lineRule="auto"/>
        <w:ind w:firstLine="709"/>
        <w:rPr>
          <w:rFonts w:ascii="Times New Roman" w:hAnsi="Times New Roman"/>
          <w:sz w:val="28"/>
          <w:szCs w:val="28"/>
        </w:rPr>
      </w:pPr>
      <w:r w:rsidRPr="00395718">
        <w:rPr>
          <w:rFonts w:ascii="Times New Roman" w:hAnsi="Times New Roman"/>
          <w:sz w:val="28"/>
          <w:szCs w:val="28"/>
        </w:rPr>
        <w:t xml:space="preserve">- опекуны недееспособных граждан; </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представители, действующие в силу полномочий, основанных на доверенности или договоре.</w:t>
      </w:r>
    </w:p>
    <w:p w:rsidR="00BD15B0" w:rsidRPr="00395718" w:rsidRDefault="00BD15B0" w:rsidP="00BD15B0">
      <w:pPr>
        <w:widowControl w:val="0"/>
        <w:tabs>
          <w:tab w:val="left" w:pos="1080"/>
        </w:tabs>
        <w:spacing w:after="0" w:line="240" w:lineRule="auto"/>
        <w:ind w:firstLine="709"/>
        <w:rPr>
          <w:rFonts w:ascii="Times New Roman" w:hAnsi="Times New Roman" w:cs="Times New Roman"/>
          <w:sz w:val="28"/>
          <w:szCs w:val="28"/>
        </w:rPr>
      </w:pP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1.3. Требования к порядку информирования о порядке предоставления муниципальной услуги</w:t>
      </w:r>
    </w:p>
    <w:p w:rsidR="00BD15B0" w:rsidRPr="00395718" w:rsidRDefault="00BD15B0" w:rsidP="00BD15B0">
      <w:pPr>
        <w:spacing w:after="0" w:line="240" w:lineRule="auto"/>
        <w:ind w:firstLine="709"/>
        <w:rPr>
          <w:rFonts w:ascii="Times New Roman" w:eastAsia="Arial CYR" w:hAnsi="Times New Roman" w:cs="Times New Roman"/>
          <w:sz w:val="28"/>
          <w:szCs w:val="28"/>
        </w:rPr>
      </w:pPr>
      <w:r w:rsidRPr="00395718">
        <w:rPr>
          <w:rFonts w:ascii="Times New Roman" w:hAnsi="Times New Roman" w:cs="Times New Roman"/>
          <w:sz w:val="28"/>
          <w:szCs w:val="28"/>
        </w:rPr>
        <w:t xml:space="preserve">1.3.1. Информацию по вопросам предоставления муниципальной услуги можно получить в администрации Белоярского муниципального образования </w:t>
      </w:r>
      <w:proofErr w:type="spellStart"/>
      <w:r w:rsidRPr="00395718">
        <w:rPr>
          <w:rFonts w:ascii="Times New Roman" w:hAnsi="Times New Roman" w:cs="Times New Roman"/>
          <w:sz w:val="28"/>
          <w:szCs w:val="28"/>
        </w:rPr>
        <w:t>Новобурасского</w:t>
      </w:r>
      <w:proofErr w:type="spellEnd"/>
      <w:r w:rsidRPr="00395718">
        <w:rPr>
          <w:rFonts w:ascii="Times New Roman" w:hAnsi="Times New Roman" w:cs="Times New Roman"/>
          <w:sz w:val="28"/>
          <w:szCs w:val="28"/>
        </w:rPr>
        <w:t xml:space="preserve"> муниципального района Саратовской области (далее – Администрация) по адресу: 412561</w:t>
      </w:r>
      <w:r w:rsidRPr="00395718">
        <w:rPr>
          <w:rFonts w:ascii="Times New Roman" w:eastAsia="Arial CYR" w:hAnsi="Times New Roman" w:cs="Times New Roman"/>
          <w:sz w:val="28"/>
          <w:szCs w:val="28"/>
        </w:rPr>
        <w:t xml:space="preserve">, Саратовская область, </w:t>
      </w:r>
      <w:proofErr w:type="spellStart"/>
      <w:r w:rsidRPr="00395718">
        <w:rPr>
          <w:rFonts w:ascii="Times New Roman" w:eastAsia="Arial CYR" w:hAnsi="Times New Roman" w:cs="Times New Roman"/>
          <w:sz w:val="28"/>
          <w:szCs w:val="28"/>
        </w:rPr>
        <w:t>Новобурасский</w:t>
      </w:r>
      <w:proofErr w:type="spellEnd"/>
      <w:r w:rsidRPr="00395718">
        <w:rPr>
          <w:rFonts w:ascii="Times New Roman" w:eastAsia="Arial CYR" w:hAnsi="Times New Roman" w:cs="Times New Roman"/>
          <w:sz w:val="28"/>
          <w:szCs w:val="28"/>
        </w:rPr>
        <w:t xml:space="preserve"> район, п</w:t>
      </w:r>
      <w:proofErr w:type="gramStart"/>
      <w:r w:rsidRPr="00395718">
        <w:rPr>
          <w:rFonts w:ascii="Times New Roman" w:eastAsia="Arial CYR" w:hAnsi="Times New Roman" w:cs="Times New Roman"/>
          <w:sz w:val="28"/>
          <w:szCs w:val="28"/>
        </w:rPr>
        <w:t>.Б</w:t>
      </w:r>
      <w:proofErr w:type="gramEnd"/>
      <w:r w:rsidRPr="00395718">
        <w:rPr>
          <w:rFonts w:ascii="Times New Roman" w:eastAsia="Arial CYR" w:hAnsi="Times New Roman" w:cs="Times New Roman"/>
          <w:sz w:val="28"/>
          <w:szCs w:val="28"/>
        </w:rPr>
        <w:t>елоярский, ул. Октябрьская,2;</w:t>
      </w:r>
    </w:p>
    <w:p w:rsidR="00BD15B0" w:rsidRPr="00395718" w:rsidRDefault="00BD15B0" w:rsidP="00BD15B0">
      <w:pPr>
        <w:spacing w:after="0" w:line="240" w:lineRule="auto"/>
        <w:ind w:firstLine="709"/>
        <w:rPr>
          <w:rFonts w:ascii="Times New Roman" w:eastAsia="Arial" w:hAnsi="Times New Roman" w:cs="Times New Roman"/>
          <w:kern w:val="1"/>
          <w:sz w:val="28"/>
          <w:szCs w:val="28"/>
        </w:rPr>
      </w:pPr>
      <w:r w:rsidRPr="00395718">
        <w:rPr>
          <w:rFonts w:ascii="Times New Roman" w:eastAsia="Arial" w:hAnsi="Times New Roman" w:cs="Times New Roman"/>
          <w:kern w:val="1"/>
          <w:sz w:val="28"/>
          <w:szCs w:val="28"/>
        </w:rPr>
        <w:t>по телефону (8 845 57) 2-31-24</w:t>
      </w:r>
    </w:p>
    <w:p w:rsidR="00BD15B0" w:rsidRPr="00395718" w:rsidRDefault="00BD15B0" w:rsidP="00BD15B0">
      <w:pPr>
        <w:spacing w:after="0" w:line="240" w:lineRule="auto"/>
        <w:ind w:firstLine="709"/>
        <w:rPr>
          <w:rFonts w:ascii="Times New Roman" w:eastAsia="Arial" w:hAnsi="Times New Roman" w:cs="Times New Roman"/>
          <w:kern w:val="1"/>
          <w:sz w:val="28"/>
          <w:szCs w:val="28"/>
        </w:rPr>
      </w:pPr>
      <w:r w:rsidRPr="00395718">
        <w:rPr>
          <w:rFonts w:ascii="Times New Roman" w:eastAsia="Arial" w:hAnsi="Times New Roman" w:cs="Times New Roman"/>
          <w:kern w:val="1"/>
          <w:sz w:val="28"/>
          <w:szCs w:val="28"/>
        </w:rPr>
        <w:t xml:space="preserve">по электронной почте: </w:t>
      </w:r>
      <w:proofErr w:type="spellStart"/>
      <w:r w:rsidRPr="00395718">
        <w:rPr>
          <w:rFonts w:ascii="Times New Roman" w:eastAsia="Arial" w:hAnsi="Times New Roman" w:cs="Times New Roman"/>
          <w:kern w:val="1"/>
          <w:sz w:val="28"/>
          <w:szCs w:val="28"/>
        </w:rPr>
        <w:t>beloyar</w:t>
      </w:r>
      <w:r w:rsidRPr="00395718">
        <w:rPr>
          <w:rFonts w:ascii="Times New Roman" w:eastAsia="Arial" w:hAnsi="Times New Roman" w:cs="Times New Roman"/>
          <w:kern w:val="1"/>
          <w:sz w:val="28"/>
          <w:szCs w:val="28"/>
          <w:u w:val="single"/>
          <w:lang w:val="en-US"/>
        </w:rPr>
        <w:t>skoemo</w:t>
      </w:r>
      <w:proofErr w:type="spellEnd"/>
      <w:r w:rsidR="00C93D03" w:rsidRPr="00395718">
        <w:rPr>
          <w:rFonts w:ascii="Times New Roman" w:hAnsi="Times New Roman" w:cs="Times New Roman"/>
        </w:rPr>
        <w:fldChar w:fldCharType="begin"/>
      </w:r>
      <w:r w:rsidRPr="00395718">
        <w:rPr>
          <w:rFonts w:ascii="Times New Roman" w:hAnsi="Times New Roman" w:cs="Times New Roman"/>
        </w:rPr>
        <w:instrText>HYPERLINK "mailto:wannowskoe@rambler.ru"</w:instrText>
      </w:r>
      <w:r w:rsidR="00C93D03" w:rsidRPr="00395718">
        <w:rPr>
          <w:rFonts w:ascii="Times New Roman" w:hAnsi="Times New Roman" w:cs="Times New Roman"/>
        </w:rPr>
        <w:fldChar w:fldCharType="separate"/>
      </w:r>
      <w:r w:rsidRPr="00395718">
        <w:rPr>
          <w:rStyle w:val="a9"/>
          <w:rFonts w:ascii="Times New Roman" w:eastAsia="Arial" w:hAnsi="Times New Roman" w:cs="Times New Roman"/>
          <w:color w:val="auto"/>
          <w:kern w:val="1"/>
          <w:sz w:val="28"/>
          <w:szCs w:val="28"/>
        </w:rPr>
        <w:t xml:space="preserve">@ </w:t>
      </w:r>
      <w:r w:rsidRPr="00395718">
        <w:rPr>
          <w:rStyle w:val="a9"/>
          <w:rFonts w:ascii="Times New Roman" w:eastAsia="Arial" w:hAnsi="Times New Roman" w:cs="Times New Roman"/>
          <w:color w:val="auto"/>
          <w:kern w:val="1"/>
          <w:sz w:val="28"/>
          <w:szCs w:val="28"/>
          <w:lang w:val="en-US"/>
        </w:rPr>
        <w:t>mail</w:t>
      </w:r>
      <w:r w:rsidRPr="00395718">
        <w:rPr>
          <w:rStyle w:val="a9"/>
          <w:rFonts w:ascii="Times New Roman" w:eastAsia="Arial" w:hAnsi="Times New Roman" w:cs="Times New Roman"/>
          <w:color w:val="auto"/>
          <w:kern w:val="1"/>
          <w:sz w:val="28"/>
          <w:szCs w:val="28"/>
        </w:rPr>
        <w:t>.</w:t>
      </w:r>
      <w:proofErr w:type="spellStart"/>
      <w:r w:rsidRPr="00395718">
        <w:rPr>
          <w:rStyle w:val="a9"/>
          <w:rFonts w:ascii="Times New Roman" w:eastAsia="Arial" w:hAnsi="Times New Roman" w:cs="Times New Roman"/>
          <w:color w:val="auto"/>
          <w:kern w:val="1"/>
          <w:sz w:val="28"/>
          <w:szCs w:val="28"/>
          <w:lang w:val="en-US"/>
        </w:rPr>
        <w:t>ru</w:t>
      </w:r>
      <w:proofErr w:type="spellEnd"/>
      <w:r w:rsidR="00C93D03" w:rsidRPr="00395718">
        <w:rPr>
          <w:rFonts w:ascii="Times New Roman" w:hAnsi="Times New Roman" w:cs="Times New Roman"/>
        </w:rPr>
        <w:fldChar w:fldCharType="end"/>
      </w:r>
    </w:p>
    <w:p w:rsidR="00BD15B0" w:rsidRPr="00395718" w:rsidRDefault="00BD15B0" w:rsidP="00BD15B0">
      <w:pPr>
        <w:pStyle w:val="21"/>
        <w:spacing w:before="0" w:line="240" w:lineRule="auto"/>
        <w:ind w:right="0" w:firstLine="540"/>
        <w:rPr>
          <w:rFonts w:ascii="Times New Roman" w:hAnsi="Times New Roman" w:cs="Times New Roman"/>
        </w:rPr>
      </w:pPr>
      <w:r w:rsidRPr="00395718">
        <w:rPr>
          <w:rFonts w:ascii="Times New Roman" w:hAnsi="Times New Roman" w:cs="Times New Roman"/>
        </w:rPr>
        <w:t xml:space="preserve"> Адрес официального сайта в сети Интернет - </w:t>
      </w:r>
      <w:hyperlink r:id="rId7" w:history="1">
        <w:r w:rsidRPr="00395718">
          <w:rPr>
            <w:rStyle w:val="a9"/>
            <w:rFonts w:ascii="Times New Roman" w:hAnsi="Times New Roman" w:cs="Times New Roman"/>
            <w:color w:val="auto"/>
            <w:lang w:val="en-US"/>
          </w:rPr>
          <w:t>www</w:t>
        </w:r>
        <w:r w:rsidRPr="00395718">
          <w:rPr>
            <w:rStyle w:val="a9"/>
            <w:rFonts w:ascii="Times New Roman" w:hAnsi="Times New Roman" w:cs="Times New Roman"/>
            <w:color w:val="auto"/>
          </w:rPr>
          <w:t>.</w:t>
        </w:r>
        <w:proofErr w:type="spellStart"/>
        <w:r w:rsidRPr="00395718">
          <w:rPr>
            <w:rStyle w:val="a9"/>
            <w:rFonts w:ascii="Times New Roman" w:hAnsi="Times New Roman" w:cs="Times New Roman"/>
            <w:color w:val="auto"/>
          </w:rPr>
          <w:t>admnburasy</w:t>
        </w:r>
        <w:proofErr w:type="spellEnd"/>
        <w:r w:rsidRPr="00395718">
          <w:rPr>
            <w:rStyle w:val="a9"/>
            <w:rFonts w:ascii="Times New Roman" w:hAnsi="Times New Roman" w:cs="Times New Roman"/>
            <w:color w:val="auto"/>
          </w:rPr>
          <w:t>.</w:t>
        </w:r>
        <w:proofErr w:type="spellStart"/>
        <w:r w:rsidRPr="00395718">
          <w:rPr>
            <w:rStyle w:val="a9"/>
            <w:rFonts w:ascii="Times New Roman" w:hAnsi="Times New Roman" w:cs="Times New Roman"/>
            <w:color w:val="auto"/>
            <w:lang w:val="en-US"/>
          </w:rPr>
          <w:t>ru</w:t>
        </w:r>
        <w:proofErr w:type="spellEnd"/>
      </w:hyperlink>
      <w:r w:rsidRPr="00395718">
        <w:rPr>
          <w:rFonts w:ascii="Times New Roman" w:hAnsi="Times New Roman" w:cs="Times New Roman"/>
        </w:rPr>
        <w:t>.</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Информация о месте нахождения, графике работы, контактных телефонах, телефонах для справок, адресах официального сайта и электронной почты органа, </w:t>
      </w:r>
      <w:r w:rsidRPr="00395718">
        <w:rPr>
          <w:rFonts w:ascii="Times New Roman" w:hAnsi="Times New Roman" w:cs="Times New Roman"/>
          <w:sz w:val="28"/>
          <w:szCs w:val="28"/>
        </w:rPr>
        <w:lastRenderedPageBreak/>
        <w:t xml:space="preserve">предоставляющего муниципальную услугу, размещается на информационном стенде в Администрации Белоярского МО. </w:t>
      </w:r>
    </w:p>
    <w:p w:rsidR="00BD15B0" w:rsidRPr="00395718" w:rsidRDefault="00BD15B0" w:rsidP="00BD15B0">
      <w:pPr>
        <w:spacing w:after="0" w:line="240" w:lineRule="auto"/>
        <w:ind w:firstLine="709"/>
        <w:rPr>
          <w:rFonts w:ascii="Times New Roman" w:hAnsi="Times New Roman" w:cs="Times New Roman"/>
          <w:sz w:val="28"/>
          <w:szCs w:val="28"/>
        </w:rPr>
      </w:pPr>
      <w:proofErr w:type="gramStart"/>
      <w:r w:rsidRPr="00395718">
        <w:rPr>
          <w:rFonts w:ascii="Times New Roman" w:hAnsi="Times New Roman" w:cs="Times New Roman"/>
          <w:sz w:val="28"/>
          <w:szCs w:val="28"/>
        </w:rPr>
        <w:t>Информация о месте личного приема граждан, а также об установленных для личного приема днях и часах должна быть доступной для граждан и размещаться при входе в здание (помещение) или в фойе здания, в котором располагается орган местного самоуправления, а также на официальном сайте органа, в информационно-телекоммуникационной сети "Интернет" в соответствии с федеральным законодательством.</w:t>
      </w:r>
      <w:proofErr w:type="gramEnd"/>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1.3.2. Информирование заявителей о предоставлении муниципальной услуги осуществляется в форме:</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непосредственного общения заявителей (при личном обращении или по телефону) с должностными лицами администрации, ответственными за предоставление муниципальной услуги; </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1.3.3. Специалисты администрации, ответственные за предоставление муниципальной услуги, осуществляют информирование: </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о способах получения информации по предоставлению муниципальной услуги;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о местонахождении и графике работы администрации Белоярского МО;</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о справочных телефонах, электронной почте администрации;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об адресе официального сайта муниципального образования в сети Интернет, </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о порядке получения заявителями информации по вопросам предоставления муниципальной услуги, в том числе о ходе предоставления муниципальной услуги;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о порядке, форме и месте размещения указанной в настоящем подпункте информации.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1.3.4. При ответах на телефонные звонки и устные обращения специалисты администрации подробно и в вежливой (корректной) форме информируют обратившихся по интересующим их вопросам.</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Ответ на телефонный звонок должен начинаться с информации о наименовании отдела, в который позвонил гражданин, фамилии, имени, отчестве и должности специалиста, принявшего телефонный звонок.</w:t>
      </w:r>
    </w:p>
    <w:p w:rsidR="00BD15B0" w:rsidRPr="00395718" w:rsidRDefault="00BD15B0" w:rsidP="00BD15B0">
      <w:pPr>
        <w:widowControl w:val="0"/>
        <w:spacing w:after="0" w:line="240" w:lineRule="auto"/>
        <w:ind w:firstLine="709"/>
        <w:rPr>
          <w:rFonts w:ascii="Times New Roman" w:eastAsia="Arial Unicode MS" w:hAnsi="Times New Roman" w:cs="Times New Roman"/>
          <w:kern w:val="1"/>
          <w:sz w:val="28"/>
          <w:szCs w:val="28"/>
        </w:rPr>
      </w:pPr>
      <w:r w:rsidRPr="00395718">
        <w:rPr>
          <w:rFonts w:ascii="Times New Roman" w:eastAsia="Arial Unicode MS" w:hAnsi="Times New Roman" w:cs="Times New Roman"/>
          <w:kern w:val="1"/>
          <w:sz w:val="28"/>
          <w:szCs w:val="28"/>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же обратившемуся гражданину должен быть сообщен телефонный номер, по которому можно получить необходимую информацию.</w:t>
      </w:r>
    </w:p>
    <w:p w:rsidR="00BD15B0" w:rsidRPr="00395718" w:rsidRDefault="00BD15B0" w:rsidP="00BD15B0">
      <w:pPr>
        <w:widowControl w:val="0"/>
        <w:spacing w:after="0" w:line="240" w:lineRule="auto"/>
        <w:ind w:firstLine="709"/>
        <w:rPr>
          <w:rFonts w:ascii="Times New Roman" w:eastAsia="Arial Unicode MS" w:hAnsi="Times New Roman" w:cs="Times New Roman"/>
          <w:kern w:val="1"/>
          <w:sz w:val="28"/>
          <w:szCs w:val="28"/>
        </w:rPr>
      </w:pPr>
      <w:r w:rsidRPr="00395718">
        <w:rPr>
          <w:rFonts w:ascii="Times New Roman" w:eastAsia="Arial Unicode MS" w:hAnsi="Times New Roman" w:cs="Times New Roman"/>
          <w:kern w:val="1"/>
          <w:sz w:val="28"/>
          <w:szCs w:val="28"/>
        </w:rPr>
        <w:t>Заявители, представившие документы, в обязательном порядке информируются специалистами:</w:t>
      </w:r>
    </w:p>
    <w:p w:rsidR="00BD15B0" w:rsidRPr="00395718" w:rsidRDefault="00BD15B0" w:rsidP="00BD15B0">
      <w:pPr>
        <w:widowControl w:val="0"/>
        <w:tabs>
          <w:tab w:val="left" w:pos="709"/>
          <w:tab w:val="left" w:pos="1134"/>
          <w:tab w:val="left" w:pos="1418"/>
        </w:tabs>
        <w:spacing w:after="0" w:line="240" w:lineRule="auto"/>
        <w:ind w:firstLine="709"/>
        <w:rPr>
          <w:rFonts w:ascii="Times New Roman" w:eastAsia="Arial Unicode MS" w:hAnsi="Times New Roman" w:cs="Times New Roman"/>
          <w:kern w:val="1"/>
          <w:sz w:val="28"/>
          <w:szCs w:val="28"/>
        </w:rPr>
      </w:pPr>
      <w:r w:rsidRPr="00395718">
        <w:rPr>
          <w:rFonts w:ascii="Times New Roman" w:eastAsia="Arial Unicode MS" w:hAnsi="Times New Roman" w:cs="Times New Roman"/>
          <w:kern w:val="1"/>
          <w:sz w:val="28"/>
          <w:szCs w:val="28"/>
        </w:rPr>
        <w:t>о ходе предоставления муниципальной услуги;</w:t>
      </w:r>
    </w:p>
    <w:p w:rsidR="00BD15B0" w:rsidRPr="00395718" w:rsidRDefault="00BD15B0" w:rsidP="00BD15B0">
      <w:pPr>
        <w:widowControl w:val="0"/>
        <w:tabs>
          <w:tab w:val="left" w:pos="0"/>
          <w:tab w:val="left" w:pos="1134"/>
          <w:tab w:val="left" w:pos="1418"/>
        </w:tabs>
        <w:spacing w:after="0" w:line="240" w:lineRule="auto"/>
        <w:ind w:firstLine="709"/>
        <w:rPr>
          <w:rFonts w:ascii="Times New Roman" w:eastAsia="Arial Unicode MS" w:hAnsi="Times New Roman" w:cs="Times New Roman"/>
          <w:kern w:val="1"/>
          <w:sz w:val="28"/>
          <w:szCs w:val="28"/>
        </w:rPr>
      </w:pPr>
      <w:r w:rsidRPr="00395718">
        <w:rPr>
          <w:rFonts w:ascii="Times New Roman" w:eastAsia="Arial Unicode MS" w:hAnsi="Times New Roman" w:cs="Times New Roman"/>
          <w:kern w:val="1"/>
          <w:sz w:val="28"/>
          <w:szCs w:val="28"/>
        </w:rPr>
        <w:t>о сроке завершения оформления документов и возможности их получения;</w:t>
      </w:r>
    </w:p>
    <w:p w:rsidR="00BD15B0" w:rsidRPr="00395718" w:rsidRDefault="00BD15B0" w:rsidP="00BD15B0">
      <w:pPr>
        <w:widowControl w:val="0"/>
        <w:tabs>
          <w:tab w:val="left" w:pos="4957"/>
          <w:tab w:val="left" w:pos="5382"/>
          <w:tab w:val="left" w:pos="5666"/>
        </w:tabs>
        <w:spacing w:after="0" w:line="240" w:lineRule="auto"/>
        <w:ind w:firstLine="709"/>
        <w:rPr>
          <w:rFonts w:ascii="Times New Roman" w:eastAsia="Arial Unicode MS" w:hAnsi="Times New Roman" w:cs="Times New Roman"/>
          <w:kern w:val="1"/>
          <w:sz w:val="28"/>
          <w:szCs w:val="28"/>
        </w:rPr>
      </w:pPr>
      <w:r w:rsidRPr="00395718">
        <w:rPr>
          <w:rFonts w:ascii="Times New Roman" w:eastAsia="Arial Unicode MS" w:hAnsi="Times New Roman" w:cs="Times New Roman"/>
          <w:kern w:val="1"/>
          <w:sz w:val="28"/>
          <w:szCs w:val="28"/>
        </w:rPr>
        <w:t>об отказе в предоставлении муниципальной услуги.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Информирование о ходе предоставления муниципальной услуги осуществляется специалистами при личном контакте с заявителями, с использованием почтовой и телефонной связи.</w:t>
      </w:r>
    </w:p>
    <w:p w:rsidR="00BD15B0" w:rsidRPr="00395718" w:rsidRDefault="00BD15B0" w:rsidP="00BD15B0">
      <w:pPr>
        <w:widowControl w:val="0"/>
        <w:spacing w:after="0" w:line="240" w:lineRule="auto"/>
        <w:ind w:firstLine="709"/>
        <w:rPr>
          <w:rFonts w:ascii="Times New Roman" w:eastAsia="Arial Unicode MS" w:hAnsi="Times New Roman" w:cs="Times New Roman"/>
          <w:kern w:val="1"/>
          <w:sz w:val="28"/>
          <w:szCs w:val="28"/>
        </w:rPr>
      </w:pPr>
      <w:r w:rsidRPr="00395718">
        <w:rPr>
          <w:rFonts w:ascii="Times New Roman" w:eastAsia="Arial Unicode MS" w:hAnsi="Times New Roman" w:cs="Times New Roman"/>
          <w:kern w:val="1"/>
          <w:sz w:val="28"/>
          <w:szCs w:val="28"/>
        </w:rPr>
        <w:t xml:space="preserve">В любое время с момента приема документов при обращении заявителя специалист, уполномоченный на производство по заявлению, обязан предоставить </w:t>
      </w:r>
      <w:r w:rsidRPr="00395718">
        <w:rPr>
          <w:rFonts w:ascii="Times New Roman" w:eastAsia="Arial Unicode MS" w:hAnsi="Times New Roman" w:cs="Times New Roman"/>
          <w:kern w:val="1"/>
          <w:sz w:val="28"/>
          <w:szCs w:val="28"/>
        </w:rPr>
        <w:lastRenderedPageBreak/>
        <w:t>сведения о прохождении процедур по предоставлению муниципальной услуги при помощи телефона или непосредственно заявителю.</w:t>
      </w:r>
    </w:p>
    <w:p w:rsidR="00BD15B0" w:rsidRPr="00395718" w:rsidRDefault="00BD15B0" w:rsidP="00BD15B0">
      <w:pPr>
        <w:widowControl w:val="0"/>
        <w:spacing w:after="0" w:line="240" w:lineRule="auto"/>
        <w:ind w:firstLine="709"/>
        <w:rPr>
          <w:rFonts w:ascii="Times New Roman" w:eastAsia="Arial Unicode MS" w:hAnsi="Times New Roman" w:cs="Times New Roman"/>
          <w:kern w:val="1"/>
          <w:sz w:val="28"/>
          <w:szCs w:val="28"/>
        </w:rPr>
      </w:pPr>
      <w:r w:rsidRPr="00395718">
        <w:rPr>
          <w:rFonts w:ascii="Times New Roman" w:eastAsia="Arial Unicode MS" w:hAnsi="Times New Roman" w:cs="Times New Roman"/>
          <w:kern w:val="1"/>
          <w:sz w:val="28"/>
          <w:szCs w:val="28"/>
        </w:rPr>
        <w:t xml:space="preserve">Информация о сроке завершения оформления документов и возможности их получения заявителю сообщается при подаче документов. </w:t>
      </w:r>
    </w:p>
    <w:p w:rsidR="00BD15B0" w:rsidRPr="00395718" w:rsidRDefault="00BD15B0" w:rsidP="00BD15B0">
      <w:pPr>
        <w:widowControl w:val="0"/>
        <w:spacing w:after="0" w:line="240" w:lineRule="auto"/>
        <w:ind w:firstLine="709"/>
        <w:rPr>
          <w:rFonts w:ascii="Times New Roman" w:eastAsia="Arial Unicode MS" w:hAnsi="Times New Roman" w:cs="Times New Roman"/>
          <w:kern w:val="1"/>
          <w:sz w:val="28"/>
          <w:szCs w:val="28"/>
        </w:rPr>
      </w:pPr>
      <w:r w:rsidRPr="00395718">
        <w:rPr>
          <w:rFonts w:ascii="Times New Roman" w:eastAsia="Arial Unicode MS" w:hAnsi="Times New Roman" w:cs="Times New Roman"/>
          <w:kern w:val="1"/>
          <w:sz w:val="28"/>
          <w:szCs w:val="28"/>
        </w:rPr>
        <w:t>Информация об отказе в предоставлении муниципальной услуги направляется заявителю заказным письмом и дублируется по телефону, указанному в заявлении (при наличии соответствующих данных в заявлении).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Консультации (справки) по вопросам предоставления муниципальной услуги осуществляются специалистами администрации. </w:t>
      </w:r>
    </w:p>
    <w:p w:rsidR="00BD15B0" w:rsidRPr="00395718" w:rsidRDefault="00BD15B0" w:rsidP="00BD15B0">
      <w:pPr>
        <w:widowControl w:val="0"/>
        <w:spacing w:after="0" w:line="240" w:lineRule="auto"/>
        <w:ind w:firstLine="709"/>
        <w:rPr>
          <w:rFonts w:ascii="Times New Roman" w:eastAsia="Arial Unicode MS" w:hAnsi="Times New Roman" w:cs="Times New Roman"/>
          <w:kern w:val="1"/>
          <w:sz w:val="28"/>
          <w:szCs w:val="28"/>
        </w:rPr>
      </w:pPr>
      <w:r w:rsidRPr="00395718">
        <w:rPr>
          <w:rFonts w:ascii="Times New Roman" w:eastAsia="Arial Unicode MS" w:hAnsi="Times New Roman" w:cs="Times New Roman"/>
          <w:kern w:val="1"/>
          <w:sz w:val="28"/>
          <w:szCs w:val="28"/>
        </w:rPr>
        <w:t>Консультации предоставляются о:</w:t>
      </w:r>
    </w:p>
    <w:p w:rsidR="00BD15B0" w:rsidRPr="00395718" w:rsidRDefault="00BD15B0" w:rsidP="00BD15B0">
      <w:pPr>
        <w:widowControl w:val="0"/>
        <w:tabs>
          <w:tab w:val="left" w:pos="993"/>
        </w:tabs>
        <w:spacing w:after="0" w:line="240" w:lineRule="auto"/>
        <w:ind w:firstLine="709"/>
        <w:rPr>
          <w:rFonts w:ascii="Times New Roman" w:eastAsia="Arial Unicode MS" w:hAnsi="Times New Roman" w:cs="Times New Roman"/>
          <w:kern w:val="1"/>
          <w:sz w:val="28"/>
          <w:szCs w:val="28"/>
        </w:rPr>
      </w:pPr>
      <w:proofErr w:type="gramStart"/>
      <w:r w:rsidRPr="00395718">
        <w:rPr>
          <w:rFonts w:ascii="Times New Roman" w:eastAsia="Arial Unicode MS" w:hAnsi="Times New Roman" w:cs="Times New Roman"/>
          <w:kern w:val="1"/>
          <w:sz w:val="28"/>
          <w:szCs w:val="28"/>
        </w:rPr>
        <w:t>перечне</w:t>
      </w:r>
      <w:proofErr w:type="gramEnd"/>
      <w:r w:rsidRPr="00395718">
        <w:rPr>
          <w:rFonts w:ascii="Times New Roman" w:eastAsia="Arial Unicode MS" w:hAnsi="Times New Roman" w:cs="Times New Roman"/>
          <w:kern w:val="1"/>
          <w:sz w:val="28"/>
          <w:szCs w:val="28"/>
        </w:rPr>
        <w:t xml:space="preserve"> документов, необходимых для предоставления муниципальной услуги, комплектности (достаточности) представленных документов;</w:t>
      </w:r>
    </w:p>
    <w:p w:rsidR="00BD15B0" w:rsidRPr="00395718" w:rsidRDefault="00BD15B0" w:rsidP="00BD15B0">
      <w:pPr>
        <w:widowControl w:val="0"/>
        <w:tabs>
          <w:tab w:val="left" w:pos="993"/>
        </w:tabs>
        <w:spacing w:after="0" w:line="240" w:lineRule="auto"/>
        <w:ind w:firstLine="709"/>
        <w:rPr>
          <w:rFonts w:ascii="Times New Roman" w:eastAsia="Arial Unicode MS" w:hAnsi="Times New Roman" w:cs="Times New Roman"/>
          <w:kern w:val="1"/>
          <w:sz w:val="28"/>
          <w:szCs w:val="28"/>
        </w:rPr>
      </w:pPr>
      <w:r w:rsidRPr="00395718">
        <w:rPr>
          <w:rFonts w:ascii="Times New Roman" w:eastAsia="Arial Unicode MS" w:hAnsi="Times New Roman" w:cs="Times New Roman"/>
          <w:kern w:val="1"/>
          <w:sz w:val="28"/>
          <w:szCs w:val="28"/>
        </w:rPr>
        <w:t>времени приема и выдачи документов;</w:t>
      </w:r>
    </w:p>
    <w:p w:rsidR="00BD15B0" w:rsidRPr="00395718" w:rsidRDefault="00BD15B0" w:rsidP="00BD15B0">
      <w:pPr>
        <w:widowControl w:val="0"/>
        <w:tabs>
          <w:tab w:val="left" w:pos="993"/>
          <w:tab w:val="left" w:pos="1418"/>
        </w:tabs>
        <w:spacing w:after="0" w:line="240" w:lineRule="auto"/>
        <w:ind w:firstLine="709"/>
        <w:rPr>
          <w:rFonts w:ascii="Times New Roman" w:eastAsia="Arial Unicode MS" w:hAnsi="Times New Roman" w:cs="Times New Roman"/>
          <w:kern w:val="1"/>
          <w:sz w:val="28"/>
          <w:szCs w:val="28"/>
        </w:rPr>
      </w:pPr>
      <w:proofErr w:type="gramStart"/>
      <w:r w:rsidRPr="00395718">
        <w:rPr>
          <w:rFonts w:ascii="Times New Roman" w:eastAsia="Arial Unicode MS" w:hAnsi="Times New Roman" w:cs="Times New Roman"/>
          <w:kern w:val="1"/>
          <w:sz w:val="28"/>
          <w:szCs w:val="28"/>
        </w:rPr>
        <w:t>сроках</w:t>
      </w:r>
      <w:proofErr w:type="gramEnd"/>
      <w:r w:rsidRPr="00395718">
        <w:rPr>
          <w:rFonts w:ascii="Times New Roman" w:eastAsia="Arial Unicode MS" w:hAnsi="Times New Roman" w:cs="Times New Roman"/>
          <w:kern w:val="1"/>
          <w:sz w:val="28"/>
          <w:szCs w:val="28"/>
        </w:rPr>
        <w:t xml:space="preserve"> предоставления муниципальной услуги;</w:t>
      </w:r>
    </w:p>
    <w:p w:rsidR="00BD15B0" w:rsidRPr="00395718" w:rsidRDefault="00BD15B0" w:rsidP="00BD15B0">
      <w:pPr>
        <w:widowControl w:val="0"/>
        <w:tabs>
          <w:tab w:val="left" w:pos="993"/>
        </w:tabs>
        <w:spacing w:after="0" w:line="240" w:lineRule="auto"/>
        <w:ind w:firstLine="709"/>
        <w:rPr>
          <w:rFonts w:ascii="Times New Roman" w:eastAsia="Arial Unicode MS" w:hAnsi="Times New Roman" w:cs="Times New Roman"/>
          <w:kern w:val="1"/>
          <w:sz w:val="28"/>
          <w:szCs w:val="28"/>
        </w:rPr>
      </w:pPr>
      <w:proofErr w:type="gramStart"/>
      <w:r w:rsidRPr="00395718">
        <w:rPr>
          <w:rFonts w:ascii="Times New Roman" w:eastAsia="Arial Unicode MS" w:hAnsi="Times New Roman" w:cs="Times New Roman"/>
          <w:kern w:val="1"/>
          <w:sz w:val="28"/>
          <w:szCs w:val="28"/>
        </w:rPr>
        <w:t>порядке</w:t>
      </w:r>
      <w:proofErr w:type="gramEnd"/>
      <w:r w:rsidRPr="00395718">
        <w:rPr>
          <w:rFonts w:ascii="Times New Roman" w:eastAsia="Arial Unicode MS" w:hAnsi="Times New Roman" w:cs="Times New Roman"/>
          <w:kern w:val="1"/>
          <w:sz w:val="28"/>
          <w:szCs w:val="28"/>
        </w:rPr>
        <w:t xml:space="preserve"> обжалования действий (бездействия) и решений, осуществляемых и принимаемых в ходе предоставления муниципальной услуги.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Консультации предоставляются при личном обращении, посредством телефонной связи.</w:t>
      </w:r>
    </w:p>
    <w:p w:rsidR="00BD15B0" w:rsidRPr="00395718" w:rsidRDefault="00BD15B0" w:rsidP="00BD15B0">
      <w:pPr>
        <w:widowControl w:val="0"/>
        <w:spacing w:after="0" w:line="240" w:lineRule="auto"/>
        <w:ind w:firstLine="709"/>
        <w:rPr>
          <w:rFonts w:ascii="Times New Roman" w:eastAsia="Arial Unicode MS" w:hAnsi="Times New Roman" w:cs="Times New Roman"/>
          <w:kern w:val="1"/>
          <w:sz w:val="28"/>
          <w:szCs w:val="28"/>
        </w:rPr>
      </w:pPr>
      <w:r w:rsidRPr="00395718">
        <w:rPr>
          <w:rFonts w:ascii="Times New Roman" w:eastAsia="Arial Unicode MS" w:hAnsi="Times New Roman" w:cs="Times New Roman"/>
          <w:kern w:val="1"/>
          <w:sz w:val="28"/>
          <w:szCs w:val="28"/>
        </w:rPr>
        <w:t xml:space="preserve">Прием и консультирование граждан по вопросам, связанным с предоставлением муниципальной услуги, осуществляются в соответствии со следующим графиком: понедельник, вторник, среда, четверг, пятница с 8.00.-12.00. </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1.3.5. На информационных стендах в помещениях, предназначенных для приема документов для предоставления муниципальной услуги, расположенных в здании администрации размещается следующая информация: </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 а) сроки предоставления Муниципальной услуги и сроки выполнения отдельных административных действий; </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 б) форма заявления о предоставлении Муниципальной услуги и образец её заполнения; </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 в) перечень документов, необходимых для предоставления Муниципальной услуги, и предъявляемые к ним требования; </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 г) перечень оснований для отказа в предоставлении Муниципальной услуги; </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 </w:t>
      </w:r>
      <w:proofErr w:type="spellStart"/>
      <w:r w:rsidRPr="00395718">
        <w:rPr>
          <w:rFonts w:ascii="Times New Roman" w:hAnsi="Times New Roman" w:cs="Times New Roman"/>
          <w:sz w:val="28"/>
          <w:szCs w:val="28"/>
        </w:rPr>
        <w:t>д</w:t>
      </w:r>
      <w:proofErr w:type="spellEnd"/>
      <w:r w:rsidRPr="00395718">
        <w:rPr>
          <w:rFonts w:ascii="Times New Roman" w:hAnsi="Times New Roman" w:cs="Times New Roman"/>
          <w:sz w:val="28"/>
          <w:szCs w:val="28"/>
        </w:rPr>
        <w:t xml:space="preserve">) информация о платности (бесплатности) предоставления Муниципальной услуги; </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 е) блок-схема описания административного процесса по предоставлению Муниципальной услуги; </w:t>
      </w:r>
    </w:p>
    <w:p w:rsidR="00BD15B0" w:rsidRPr="00395718" w:rsidRDefault="00BD15B0" w:rsidP="00BD15B0">
      <w:pPr>
        <w:widowControl w:val="0"/>
        <w:spacing w:after="0" w:line="240" w:lineRule="auto"/>
        <w:ind w:firstLine="709"/>
        <w:rPr>
          <w:rFonts w:ascii="Times New Roman" w:eastAsia="Arial Unicode MS" w:hAnsi="Times New Roman" w:cs="Times New Roman"/>
          <w:kern w:val="1"/>
          <w:sz w:val="28"/>
          <w:szCs w:val="28"/>
        </w:rPr>
      </w:pPr>
      <w:r w:rsidRPr="00395718">
        <w:rPr>
          <w:rFonts w:ascii="Times New Roman" w:eastAsia="Arial Unicode MS" w:hAnsi="Times New Roman" w:cs="Times New Roman"/>
          <w:kern w:val="1"/>
          <w:sz w:val="28"/>
          <w:szCs w:val="28"/>
        </w:rPr>
        <w:t xml:space="preserve"> ж) извлечения из настоящего Административного регламента</w:t>
      </w:r>
    </w:p>
    <w:p w:rsidR="00BD15B0" w:rsidRPr="00395718" w:rsidRDefault="00BD15B0" w:rsidP="00BD15B0">
      <w:pPr>
        <w:widowControl w:val="0"/>
        <w:tabs>
          <w:tab w:val="left" w:pos="0"/>
          <w:tab w:val="left" w:pos="709"/>
        </w:tabs>
        <w:spacing w:after="0" w:line="240" w:lineRule="auto"/>
        <w:ind w:firstLine="709"/>
        <w:rPr>
          <w:rFonts w:ascii="Times New Roman" w:eastAsia="Arial Unicode MS" w:hAnsi="Times New Roman" w:cs="Times New Roman"/>
          <w:kern w:val="1"/>
          <w:sz w:val="28"/>
          <w:szCs w:val="28"/>
        </w:rPr>
      </w:pPr>
      <w:r w:rsidRPr="00395718">
        <w:rPr>
          <w:rFonts w:ascii="Times New Roman" w:eastAsia="Arial Unicode MS" w:hAnsi="Times New Roman" w:cs="Times New Roman"/>
          <w:kern w:val="1"/>
          <w:sz w:val="28"/>
          <w:szCs w:val="28"/>
        </w:rPr>
        <w:t>извлечения из законодательных и иных нормативных правовых актов, содержащих нормы, регулирующие деятельность по оказанию муниципальной услуги;</w:t>
      </w:r>
    </w:p>
    <w:p w:rsidR="00BD15B0" w:rsidRPr="00395718" w:rsidRDefault="00BD15B0" w:rsidP="00BD15B0">
      <w:pPr>
        <w:widowControl w:val="0"/>
        <w:tabs>
          <w:tab w:val="left" w:pos="709"/>
        </w:tabs>
        <w:spacing w:after="0" w:line="240" w:lineRule="auto"/>
        <w:ind w:firstLine="709"/>
        <w:rPr>
          <w:rFonts w:ascii="Times New Roman" w:eastAsia="Arial Unicode MS" w:hAnsi="Times New Roman" w:cs="Times New Roman"/>
          <w:kern w:val="1"/>
          <w:sz w:val="28"/>
          <w:szCs w:val="28"/>
        </w:rPr>
      </w:pPr>
      <w:r w:rsidRPr="00395718">
        <w:rPr>
          <w:rFonts w:ascii="Times New Roman" w:eastAsia="Arial Unicode MS" w:hAnsi="Times New Roman" w:cs="Times New Roman"/>
          <w:kern w:val="1"/>
          <w:sz w:val="28"/>
          <w:szCs w:val="28"/>
        </w:rPr>
        <w:t>сведения о месторасположении администрации, где заявитель может получить информацию, необходимую для предоставления муниципальной услуги, график (режим) их работы;</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eastAsia="Arial Unicode MS" w:hAnsi="Times New Roman"/>
          <w:kern w:val="1"/>
          <w:sz w:val="28"/>
          <w:szCs w:val="28"/>
        </w:rPr>
        <w:t>почтовые адреса, номера телефонов, по которым заявители могут получить информацию о документах, необходимых для предоставления муниципальной услуги, фамилии ответственных должностных лиц</w:t>
      </w:r>
      <w:r w:rsidRPr="00395718">
        <w:rPr>
          <w:rFonts w:ascii="Times New Roman" w:hAnsi="Times New Roman"/>
          <w:sz w:val="28"/>
          <w:szCs w:val="28"/>
        </w:rPr>
        <w:t xml:space="preserve">; </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lastRenderedPageBreak/>
        <w:t xml:space="preserve">порядок получения консультаций о предоставлении муниципальной услуги; </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порядок и сроки предоставления муниципальной услуги; </w:t>
      </w:r>
    </w:p>
    <w:p w:rsidR="00BD15B0" w:rsidRPr="00395718" w:rsidRDefault="00BD15B0" w:rsidP="00BD15B0">
      <w:pPr>
        <w:pStyle w:val="11"/>
        <w:tabs>
          <w:tab w:val="clear" w:pos="360"/>
          <w:tab w:val="left" w:pos="3545"/>
          <w:tab w:val="left" w:pos="3970"/>
          <w:tab w:val="left" w:pos="4254"/>
        </w:tabs>
        <w:spacing w:before="0" w:after="0" w:line="240" w:lineRule="auto"/>
        <w:ind w:firstLine="709"/>
        <w:rPr>
          <w:rFonts w:ascii="Times New Roman" w:hAnsi="Times New Roman"/>
          <w:sz w:val="28"/>
          <w:szCs w:val="28"/>
        </w:rPr>
      </w:pPr>
      <w:r w:rsidRPr="00395718">
        <w:rPr>
          <w:rFonts w:ascii="Times New Roman" w:hAnsi="Times New Roman"/>
          <w:sz w:val="28"/>
          <w:szCs w:val="28"/>
        </w:rPr>
        <w:t>основания отказа в предоставлении муниципальной услуги</w:t>
      </w:r>
    </w:p>
    <w:p w:rsidR="00BD15B0" w:rsidRPr="00395718" w:rsidRDefault="00BD15B0" w:rsidP="00BD15B0">
      <w:pPr>
        <w:pStyle w:val="ae"/>
        <w:ind w:firstLine="567"/>
        <w:jc w:val="both"/>
        <w:rPr>
          <w:rFonts w:ascii="Times New Roman" w:hAnsi="Times New Roman"/>
          <w:sz w:val="28"/>
          <w:szCs w:val="28"/>
        </w:rPr>
      </w:pPr>
      <w:r w:rsidRPr="00395718">
        <w:rPr>
          <w:rFonts w:ascii="Times New Roman" w:hAnsi="Times New Roman"/>
          <w:sz w:val="28"/>
          <w:szCs w:val="28"/>
        </w:rPr>
        <w:t>Обращение, поступившее в орган местного самоуправления или должностному лицу в форме электронного документа, подлежит рассмотрению в порядке, установленном Федеральным законом от 2 мая 2006 г. № 59-ФЗ «О порядке рассмотрения обращений граждан Российской Федерации»». В обращении гражданин в обязательном порядке указывает свои фамилию, имя, отчество (последнее при наличии) адрес электронной почты, по которому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w:t>
      </w:r>
    </w:p>
    <w:p w:rsidR="00BD15B0" w:rsidRPr="00395718" w:rsidRDefault="00BD15B0" w:rsidP="00BD15B0">
      <w:pPr>
        <w:pStyle w:val="ae"/>
        <w:ind w:firstLine="567"/>
        <w:jc w:val="both"/>
        <w:rPr>
          <w:rFonts w:ascii="Times New Roman" w:hAnsi="Times New Roman"/>
          <w:sz w:val="28"/>
          <w:szCs w:val="28"/>
        </w:rPr>
      </w:pPr>
      <w:r w:rsidRPr="00395718">
        <w:rPr>
          <w:rFonts w:ascii="Times New Roman" w:hAnsi="Times New Roman"/>
          <w:sz w:val="28"/>
          <w:szCs w:val="28"/>
        </w:rPr>
        <w:t>Рассмотрение письменного (электронного) обращения осуществляется в течение 10 календарных дней со дня регистрации обращения.</w:t>
      </w:r>
    </w:p>
    <w:p w:rsidR="00BD15B0" w:rsidRPr="00395718" w:rsidRDefault="00BD15B0" w:rsidP="00BD15B0">
      <w:pPr>
        <w:spacing w:after="0" w:line="240" w:lineRule="auto"/>
        <w:ind w:firstLine="540"/>
        <w:rPr>
          <w:rFonts w:ascii="Times New Roman" w:hAnsi="Times New Roman" w:cs="Times New Roman"/>
          <w:sz w:val="28"/>
          <w:szCs w:val="28"/>
        </w:rPr>
      </w:pPr>
      <w:r w:rsidRPr="00395718">
        <w:rPr>
          <w:rFonts w:ascii="Times New Roman" w:hAnsi="Times New Roman" w:cs="Times New Roman"/>
          <w:sz w:val="28"/>
          <w:szCs w:val="28"/>
        </w:rPr>
        <w:t>Гражданин вправе получить в органе местного самоуправления, в том числе по телефону, информацию о регистрации его обращения, сроках его рассмотрения, о том, какому должностному лицу поручено рассмотрение обращения, его контактном телефоне, а также иную информацию о ходе рассмотрения обращения, распространение которой не запрещено федеральным законодательством.</w:t>
      </w:r>
    </w:p>
    <w:p w:rsidR="00BD15B0" w:rsidRPr="00395718" w:rsidRDefault="00BD15B0" w:rsidP="00BD15B0">
      <w:pPr>
        <w:spacing w:after="0" w:line="240" w:lineRule="auto"/>
        <w:ind w:firstLine="540"/>
        <w:rPr>
          <w:rFonts w:ascii="Times New Roman" w:hAnsi="Times New Roman" w:cs="Times New Roman"/>
          <w:sz w:val="28"/>
          <w:szCs w:val="28"/>
        </w:rPr>
      </w:pPr>
      <w:r w:rsidRPr="00395718">
        <w:rPr>
          <w:rFonts w:ascii="Times New Roman" w:hAnsi="Times New Roman" w:cs="Times New Roman"/>
          <w:sz w:val="28"/>
          <w:szCs w:val="28"/>
        </w:rPr>
        <w:t>При поступлении обращения, содержащего сведения о возможности наступления аварий, катастроф, иных чрезвычайных ситуаций, угрозы жизни и вреда здоровью, обращение регистрируется безотлагательно.</w:t>
      </w:r>
    </w:p>
    <w:p w:rsidR="00BD15B0" w:rsidRPr="00395718" w:rsidRDefault="00BD15B0" w:rsidP="00BD15B0">
      <w:pPr>
        <w:spacing w:after="0" w:line="240" w:lineRule="auto"/>
        <w:ind w:firstLine="555"/>
        <w:rPr>
          <w:rFonts w:ascii="Times New Roman" w:hAnsi="Times New Roman" w:cs="Times New Roman"/>
          <w:sz w:val="28"/>
          <w:szCs w:val="28"/>
        </w:rPr>
      </w:pPr>
      <w:r w:rsidRPr="00395718">
        <w:rPr>
          <w:rFonts w:ascii="Times New Roman" w:hAnsi="Times New Roman" w:cs="Times New Roman"/>
          <w:sz w:val="28"/>
          <w:szCs w:val="28"/>
        </w:rPr>
        <w:t>Ответ на обращение дается в простой, четкой и понятной форме с указанием должности, фамилии, имени и отчества, номера телефона исполнителя, подписывается главой Белоярского муниципального образования.</w:t>
      </w:r>
    </w:p>
    <w:p w:rsidR="00BD15B0" w:rsidRPr="00395718" w:rsidRDefault="00BD15B0" w:rsidP="00BD15B0">
      <w:pPr>
        <w:pStyle w:val="ae"/>
        <w:ind w:firstLine="567"/>
        <w:jc w:val="both"/>
        <w:rPr>
          <w:rFonts w:ascii="Times New Roman" w:hAnsi="Times New Roman"/>
          <w:sz w:val="28"/>
          <w:szCs w:val="28"/>
        </w:rPr>
      </w:pPr>
      <w:proofErr w:type="gramStart"/>
      <w:r w:rsidRPr="00395718">
        <w:rPr>
          <w:rFonts w:ascii="Times New Roman" w:hAnsi="Times New Roman"/>
          <w:sz w:val="28"/>
          <w:szCs w:val="28"/>
        </w:rPr>
        <w:t>Ответ на обращение направляется в форме электронного документа по адресу электронной почты, указанному в обращении, поступившем в орган местного самоуправления или должностному лицу в форме электронного документа по адресу электронной почты, и в письменной форме по почтовому адресу, указанным в обращении, поступившем в  орган местного самоуправления или должностному лицу в письменной форме.</w:t>
      </w:r>
      <w:proofErr w:type="gramEnd"/>
      <w:r w:rsidRPr="00395718">
        <w:rPr>
          <w:rFonts w:ascii="Times New Roman" w:hAnsi="Times New Roman"/>
          <w:sz w:val="28"/>
          <w:szCs w:val="28"/>
        </w:rPr>
        <w:t xml:space="preserve"> </w:t>
      </w:r>
      <w:proofErr w:type="gramStart"/>
      <w:r w:rsidRPr="00395718">
        <w:rPr>
          <w:rFonts w:ascii="Times New Roman" w:hAnsi="Times New Roman"/>
          <w:sz w:val="28"/>
          <w:szCs w:val="28"/>
        </w:rPr>
        <w:t xml:space="preserve">Кроме того, на поступившее в орган местного самоуправления или должностному лицу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8" w:anchor="Par70" w:tooltip="2. При рассмотрении обращения не допускается разглашение сведений, содержащихся в обращении, а также сведений, касающихся частной жизни гражданина, без его согласия. Не является разглашением сведений, содержащихся в обращении, направление письменного обра" w:history="1">
        <w:r w:rsidRPr="00395718">
          <w:rPr>
            <w:rStyle w:val="a9"/>
            <w:rFonts w:ascii="Times New Roman" w:hAnsi="Times New Roman"/>
            <w:color w:val="auto"/>
            <w:sz w:val="28"/>
            <w:szCs w:val="28"/>
          </w:rPr>
          <w:t>части 2 статьи 6</w:t>
        </w:r>
      </w:hyperlink>
      <w:r w:rsidRPr="00395718">
        <w:rPr>
          <w:rFonts w:ascii="Times New Roman" w:hAnsi="Times New Roman"/>
          <w:sz w:val="28"/>
          <w:szCs w:val="28"/>
        </w:rPr>
        <w:t xml:space="preserve"> Федерального закона</w:t>
      </w:r>
      <w:proofErr w:type="gramEnd"/>
      <w:r w:rsidRPr="00395718">
        <w:rPr>
          <w:rFonts w:ascii="Times New Roman" w:hAnsi="Times New Roman"/>
          <w:sz w:val="28"/>
          <w:szCs w:val="28"/>
        </w:rPr>
        <w:t xml:space="preserve"> от 02.05.2006 №59-ФЗ «О порядке рассмотрения обращений граждан Российской Федерации» на официальном сайте органа местного самоуправления в информационно-телекоммуникационной сети "Интернет".</w:t>
      </w:r>
    </w:p>
    <w:p w:rsidR="00BD15B0" w:rsidRPr="00395718" w:rsidRDefault="00BD15B0" w:rsidP="00BD15B0">
      <w:pPr>
        <w:pStyle w:val="ae"/>
        <w:ind w:firstLine="567"/>
        <w:jc w:val="both"/>
        <w:rPr>
          <w:rFonts w:ascii="Times New Roman" w:hAnsi="Times New Roman"/>
          <w:sz w:val="28"/>
          <w:szCs w:val="28"/>
        </w:rPr>
      </w:pPr>
      <w:r w:rsidRPr="00395718">
        <w:rPr>
          <w:rFonts w:ascii="Times New Roman" w:hAnsi="Times New Roman"/>
          <w:sz w:val="28"/>
          <w:szCs w:val="28"/>
        </w:rPr>
        <w:t>В случае</w:t>
      </w:r>
      <w:proofErr w:type="gramStart"/>
      <w:r w:rsidRPr="00395718">
        <w:rPr>
          <w:rFonts w:ascii="Times New Roman" w:hAnsi="Times New Roman"/>
          <w:sz w:val="28"/>
          <w:szCs w:val="28"/>
        </w:rPr>
        <w:t>,</w:t>
      </w:r>
      <w:proofErr w:type="gramEnd"/>
      <w:r w:rsidRPr="00395718">
        <w:rPr>
          <w:rFonts w:ascii="Times New Roman" w:hAnsi="Times New Roman"/>
          <w:sz w:val="28"/>
          <w:szCs w:val="28"/>
        </w:rPr>
        <w:t xml:space="preserve">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BD15B0" w:rsidRPr="00395718" w:rsidRDefault="00BD15B0" w:rsidP="00BD15B0">
      <w:pPr>
        <w:pStyle w:val="ae"/>
        <w:ind w:firstLine="567"/>
        <w:jc w:val="both"/>
        <w:rPr>
          <w:rFonts w:ascii="Times New Roman" w:hAnsi="Times New Roman"/>
          <w:sz w:val="28"/>
          <w:szCs w:val="28"/>
        </w:rPr>
      </w:pPr>
      <w:r w:rsidRPr="00395718">
        <w:rPr>
          <w:rFonts w:ascii="Times New Roman" w:hAnsi="Times New Roman"/>
          <w:sz w:val="28"/>
          <w:szCs w:val="28"/>
        </w:rPr>
        <w:lastRenderedPageBreak/>
        <w:t>В случае поступления в орган местного самоуправления или должностному лицу письменного обращения, содержащего вопрос, ответ на который размещен в соответствии с частью 4 статьи 10 Федерального закона от 02 мая 2006 г. № 59-ФЗ «О порядке рассмотрения обращений граждан Российской Федерации»», на официальном сайте данных органа местного самоуправления в информационно-телекоммуникационной сети « Интернет», гражданину, направившему обращение в течени</w:t>
      </w:r>
      <w:proofErr w:type="gramStart"/>
      <w:r w:rsidRPr="00395718">
        <w:rPr>
          <w:rFonts w:ascii="Times New Roman" w:hAnsi="Times New Roman"/>
          <w:sz w:val="28"/>
          <w:szCs w:val="28"/>
        </w:rPr>
        <w:t>и</w:t>
      </w:r>
      <w:proofErr w:type="gramEnd"/>
      <w:r w:rsidRPr="00395718">
        <w:rPr>
          <w:rFonts w:ascii="Times New Roman" w:hAnsi="Times New Roman"/>
          <w:sz w:val="28"/>
          <w:szCs w:val="28"/>
        </w:rPr>
        <w:t xml:space="preserve"> семи дней со дня регистрации обращения сообщается электронный адрес официального сайта в информационно-телекоммуникационной сети «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В случае</w:t>
      </w:r>
      <w:proofErr w:type="gramStart"/>
      <w:r w:rsidRPr="00395718">
        <w:rPr>
          <w:rFonts w:ascii="Times New Roman" w:hAnsi="Times New Roman" w:cs="Times New Roman"/>
          <w:sz w:val="28"/>
          <w:szCs w:val="28"/>
        </w:rPr>
        <w:t>,</w:t>
      </w:r>
      <w:proofErr w:type="gramEnd"/>
      <w:r w:rsidRPr="00395718">
        <w:rPr>
          <w:rFonts w:ascii="Times New Roman" w:hAnsi="Times New Roman" w:cs="Times New Roman"/>
          <w:sz w:val="28"/>
          <w:szCs w:val="28"/>
        </w:rP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 О данном решении уведомляется гражданин, направивший обращение.</w:t>
      </w:r>
    </w:p>
    <w:p w:rsidR="00BD15B0" w:rsidRPr="00395718" w:rsidRDefault="00BD15B0" w:rsidP="00BD15B0">
      <w:pPr>
        <w:pStyle w:val="ae"/>
        <w:ind w:firstLine="567"/>
        <w:rPr>
          <w:rFonts w:ascii="Times New Roman" w:hAnsi="Times New Roman"/>
          <w:sz w:val="28"/>
          <w:szCs w:val="28"/>
        </w:rPr>
      </w:pPr>
      <w:r w:rsidRPr="00395718">
        <w:rPr>
          <w:rFonts w:ascii="Times New Roman" w:hAnsi="Times New Roman"/>
          <w:sz w:val="28"/>
          <w:szCs w:val="28"/>
        </w:rPr>
        <w:t>1.3.7.Право на личный прием в первоочередном порядке имеют:</w:t>
      </w:r>
    </w:p>
    <w:p w:rsidR="00BD15B0" w:rsidRPr="00395718" w:rsidRDefault="00BD15B0" w:rsidP="00BD15B0">
      <w:pPr>
        <w:pStyle w:val="ae"/>
        <w:ind w:firstLine="567"/>
        <w:rPr>
          <w:rFonts w:ascii="Times New Roman" w:hAnsi="Times New Roman"/>
          <w:sz w:val="28"/>
          <w:szCs w:val="28"/>
        </w:rPr>
      </w:pPr>
      <w:r w:rsidRPr="00395718">
        <w:rPr>
          <w:rFonts w:ascii="Times New Roman" w:hAnsi="Times New Roman"/>
          <w:sz w:val="28"/>
          <w:szCs w:val="28"/>
        </w:rPr>
        <w:t>1) ветераны и инвалиды Великой Отечественной войны;</w:t>
      </w:r>
    </w:p>
    <w:p w:rsidR="00BD15B0" w:rsidRPr="00395718" w:rsidRDefault="00BD15B0" w:rsidP="00BD15B0">
      <w:pPr>
        <w:pStyle w:val="ae"/>
        <w:ind w:firstLine="567"/>
        <w:rPr>
          <w:rFonts w:ascii="Times New Roman" w:hAnsi="Times New Roman"/>
          <w:sz w:val="28"/>
          <w:szCs w:val="28"/>
        </w:rPr>
      </w:pPr>
      <w:r w:rsidRPr="00395718">
        <w:rPr>
          <w:rFonts w:ascii="Times New Roman" w:hAnsi="Times New Roman"/>
          <w:sz w:val="28"/>
          <w:szCs w:val="28"/>
        </w:rPr>
        <w:t>2) ветераны и инвалиды боевых действий;</w:t>
      </w:r>
    </w:p>
    <w:p w:rsidR="00BD15B0" w:rsidRPr="00395718" w:rsidRDefault="00BD15B0" w:rsidP="00BD15B0">
      <w:pPr>
        <w:pStyle w:val="ae"/>
        <w:ind w:firstLine="567"/>
        <w:rPr>
          <w:rFonts w:ascii="Times New Roman" w:hAnsi="Times New Roman"/>
          <w:sz w:val="28"/>
          <w:szCs w:val="28"/>
        </w:rPr>
      </w:pPr>
      <w:r w:rsidRPr="00395718">
        <w:rPr>
          <w:rFonts w:ascii="Times New Roman" w:hAnsi="Times New Roman"/>
          <w:sz w:val="28"/>
          <w:szCs w:val="28"/>
        </w:rPr>
        <w:t>3) инвалиды I–III групп, семьи, имеющие детей-инвалидов, законные представители граждан, относящихся к указанным категориям;</w:t>
      </w:r>
    </w:p>
    <w:p w:rsidR="00BD15B0" w:rsidRPr="00395718" w:rsidRDefault="00BD15B0" w:rsidP="00BD15B0">
      <w:pPr>
        <w:pStyle w:val="ae"/>
        <w:ind w:firstLine="567"/>
        <w:rPr>
          <w:rFonts w:ascii="Times New Roman" w:hAnsi="Times New Roman"/>
          <w:sz w:val="28"/>
          <w:szCs w:val="28"/>
        </w:rPr>
      </w:pPr>
      <w:r w:rsidRPr="00395718">
        <w:rPr>
          <w:rFonts w:ascii="Times New Roman" w:hAnsi="Times New Roman"/>
          <w:sz w:val="28"/>
          <w:szCs w:val="28"/>
        </w:rPr>
        <w:t>4) беременные женщины;</w:t>
      </w:r>
    </w:p>
    <w:p w:rsidR="00BD15B0" w:rsidRPr="00395718" w:rsidRDefault="00BD15B0" w:rsidP="00BD15B0">
      <w:pPr>
        <w:pStyle w:val="ae"/>
        <w:ind w:firstLine="567"/>
        <w:rPr>
          <w:rFonts w:ascii="Times New Roman" w:hAnsi="Times New Roman"/>
          <w:sz w:val="28"/>
          <w:szCs w:val="28"/>
        </w:rPr>
      </w:pPr>
      <w:r w:rsidRPr="00395718">
        <w:rPr>
          <w:rFonts w:ascii="Times New Roman" w:hAnsi="Times New Roman"/>
          <w:sz w:val="28"/>
          <w:szCs w:val="28"/>
        </w:rPr>
        <w:t>5) граждане, пришедшие на личный прием с детьми в возрасте до трех лет;</w:t>
      </w:r>
    </w:p>
    <w:p w:rsidR="00BD15B0" w:rsidRPr="00395718" w:rsidRDefault="00BD15B0" w:rsidP="00BD15B0">
      <w:pPr>
        <w:pStyle w:val="ae"/>
        <w:ind w:firstLine="567"/>
        <w:rPr>
          <w:rFonts w:ascii="Times New Roman" w:hAnsi="Times New Roman"/>
          <w:sz w:val="28"/>
          <w:szCs w:val="28"/>
        </w:rPr>
      </w:pPr>
      <w:r w:rsidRPr="00395718">
        <w:rPr>
          <w:rFonts w:ascii="Times New Roman" w:hAnsi="Times New Roman"/>
          <w:sz w:val="28"/>
          <w:szCs w:val="28"/>
        </w:rPr>
        <w:t>6) граждане, достигшие 70-летнего возраста;</w:t>
      </w:r>
    </w:p>
    <w:p w:rsidR="00BD15B0" w:rsidRPr="00395718" w:rsidRDefault="00BD15B0" w:rsidP="00BD15B0">
      <w:pPr>
        <w:pStyle w:val="ae"/>
        <w:ind w:firstLine="567"/>
        <w:rPr>
          <w:rFonts w:ascii="Times New Roman" w:hAnsi="Times New Roman"/>
          <w:sz w:val="28"/>
          <w:szCs w:val="28"/>
        </w:rPr>
      </w:pPr>
      <w:r w:rsidRPr="00395718">
        <w:rPr>
          <w:rFonts w:ascii="Times New Roman" w:hAnsi="Times New Roman"/>
          <w:sz w:val="28"/>
          <w:szCs w:val="28"/>
        </w:rPr>
        <w:t>7) иные категории граждан в соответствии с законодательством Российской Федерации и законодательством области.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В случае</w:t>
      </w:r>
      <w:proofErr w:type="gramStart"/>
      <w:r w:rsidRPr="00395718">
        <w:rPr>
          <w:rFonts w:ascii="Times New Roman" w:hAnsi="Times New Roman" w:cs="Times New Roman"/>
          <w:sz w:val="28"/>
          <w:szCs w:val="28"/>
        </w:rPr>
        <w:t>,</w:t>
      </w:r>
      <w:proofErr w:type="gramEnd"/>
      <w:r w:rsidRPr="00395718">
        <w:rPr>
          <w:rFonts w:ascii="Times New Roman" w:hAnsi="Times New Roman" w:cs="Times New Roman"/>
          <w:sz w:val="28"/>
          <w:szCs w:val="28"/>
        </w:rPr>
        <w:t xml:space="preserve"> если правом на первоочередной личный прием одновременно обладают несколько граждан, прием указанных граждан производится в порядке их явки.</w:t>
      </w:r>
    </w:p>
    <w:p w:rsidR="00BD15B0" w:rsidRPr="00395718" w:rsidRDefault="00BD15B0" w:rsidP="00BD15B0">
      <w:pPr>
        <w:spacing w:after="0" w:line="240" w:lineRule="auto"/>
        <w:ind w:firstLine="709"/>
        <w:rPr>
          <w:rFonts w:ascii="Times New Roman" w:hAnsi="Times New Roman" w:cs="Times New Roman"/>
          <w:sz w:val="28"/>
          <w:szCs w:val="28"/>
        </w:rPr>
      </w:pPr>
    </w:p>
    <w:p w:rsidR="00BD15B0" w:rsidRPr="00395718" w:rsidRDefault="00BD15B0" w:rsidP="00BD15B0">
      <w:pPr>
        <w:spacing w:after="0" w:line="240" w:lineRule="auto"/>
        <w:ind w:firstLine="709"/>
        <w:rPr>
          <w:rFonts w:ascii="Times New Roman" w:hAnsi="Times New Roman" w:cs="Times New Roman"/>
          <w:b/>
          <w:sz w:val="28"/>
          <w:szCs w:val="28"/>
        </w:rPr>
      </w:pPr>
      <w:r w:rsidRPr="00395718">
        <w:rPr>
          <w:rFonts w:ascii="Times New Roman" w:hAnsi="Times New Roman" w:cs="Times New Roman"/>
          <w:b/>
          <w:sz w:val="28"/>
          <w:szCs w:val="28"/>
        </w:rPr>
        <w:t>2. Стандарт предоставления муниципальной услуги</w:t>
      </w:r>
    </w:p>
    <w:p w:rsidR="00BD15B0" w:rsidRPr="00395718" w:rsidRDefault="00BD15B0" w:rsidP="00BD15B0">
      <w:pPr>
        <w:spacing w:after="0" w:line="240" w:lineRule="auto"/>
        <w:ind w:firstLine="709"/>
        <w:rPr>
          <w:rFonts w:ascii="Times New Roman" w:hAnsi="Times New Roman" w:cs="Times New Roman"/>
          <w:b/>
          <w:sz w:val="28"/>
          <w:szCs w:val="28"/>
        </w:rPr>
      </w:pPr>
    </w:p>
    <w:p w:rsidR="00BD15B0" w:rsidRPr="00395718" w:rsidRDefault="00BD15B0" w:rsidP="00BD15B0">
      <w:pPr>
        <w:spacing w:after="0" w:line="240" w:lineRule="auto"/>
        <w:ind w:firstLine="709"/>
        <w:rPr>
          <w:rStyle w:val="13"/>
          <w:rFonts w:ascii="Times New Roman" w:eastAsia="Arial Unicode MS" w:hAnsi="Times New Roman" w:cs="Times New Roman"/>
          <w:sz w:val="28"/>
          <w:szCs w:val="28"/>
        </w:rPr>
      </w:pPr>
      <w:r w:rsidRPr="00395718">
        <w:rPr>
          <w:rStyle w:val="13"/>
          <w:rFonts w:ascii="Times New Roman" w:eastAsia="Arial Unicode MS" w:hAnsi="Times New Roman" w:cs="Times New Roman"/>
          <w:sz w:val="28"/>
          <w:szCs w:val="28"/>
        </w:rPr>
        <w:t>2.1. Наименование муниципальной услуги.</w:t>
      </w:r>
    </w:p>
    <w:p w:rsidR="00BD15B0" w:rsidRPr="00395718" w:rsidRDefault="00BD15B0" w:rsidP="00BD15B0">
      <w:pPr>
        <w:spacing w:after="0" w:line="240" w:lineRule="auto"/>
        <w:ind w:firstLine="709"/>
        <w:rPr>
          <w:rStyle w:val="13"/>
          <w:rFonts w:ascii="Times New Roman" w:eastAsia="Arial Unicode MS" w:hAnsi="Times New Roman" w:cs="Times New Roman"/>
          <w:sz w:val="28"/>
          <w:szCs w:val="28"/>
        </w:rPr>
      </w:pPr>
      <w:r w:rsidRPr="00395718">
        <w:rPr>
          <w:rStyle w:val="13"/>
          <w:rFonts w:ascii="Times New Roman" w:eastAsia="Arial Unicode MS" w:hAnsi="Times New Roman" w:cs="Times New Roman"/>
          <w:sz w:val="28"/>
          <w:szCs w:val="28"/>
        </w:rPr>
        <w:t xml:space="preserve"> </w:t>
      </w:r>
      <w:r w:rsidRPr="00395718">
        <w:rPr>
          <w:rFonts w:ascii="Times New Roman" w:hAnsi="Times New Roman" w:cs="Times New Roman"/>
          <w:sz w:val="28"/>
          <w:szCs w:val="28"/>
        </w:rPr>
        <w:t xml:space="preserve">Передача бесплатно в собственность граждан Российской </w:t>
      </w:r>
      <w:proofErr w:type="gramStart"/>
      <w:r w:rsidRPr="00395718">
        <w:rPr>
          <w:rFonts w:ascii="Times New Roman" w:hAnsi="Times New Roman" w:cs="Times New Roman"/>
          <w:sz w:val="28"/>
          <w:szCs w:val="28"/>
        </w:rPr>
        <w:t>Федерации</w:t>
      </w:r>
      <w:proofErr w:type="gramEnd"/>
      <w:r w:rsidRPr="00395718">
        <w:rPr>
          <w:rFonts w:ascii="Times New Roman" w:hAnsi="Times New Roman" w:cs="Times New Roman"/>
          <w:sz w:val="28"/>
          <w:szCs w:val="28"/>
        </w:rPr>
        <w:t xml:space="preserve"> на добровольной основе занимаемых ими жилых помещений в муниципальном жилищном фонде</w:t>
      </w:r>
      <w:r w:rsidRPr="00395718">
        <w:rPr>
          <w:rStyle w:val="13"/>
          <w:rFonts w:ascii="Times New Roman" w:eastAsia="Arial Unicode MS" w:hAnsi="Times New Roman" w:cs="Times New Roman"/>
          <w:sz w:val="28"/>
          <w:szCs w:val="28"/>
        </w:rPr>
        <w:t>.</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Style w:val="13"/>
          <w:rFonts w:ascii="Times New Roman" w:eastAsia="Arial Unicode MS" w:hAnsi="Times New Roman" w:cs="Times New Roman"/>
          <w:sz w:val="28"/>
          <w:szCs w:val="28"/>
        </w:rPr>
        <w:t>2.2</w:t>
      </w:r>
      <w:r w:rsidRPr="00395718">
        <w:rPr>
          <w:rFonts w:ascii="Times New Roman" w:hAnsi="Times New Roman" w:cs="Times New Roman"/>
          <w:sz w:val="28"/>
          <w:szCs w:val="28"/>
        </w:rPr>
        <w:t xml:space="preserve"> Наименование органа, непосредственно предоставляющего муниципальную услугу:</w:t>
      </w:r>
    </w:p>
    <w:p w:rsidR="00BD15B0" w:rsidRPr="00395718" w:rsidRDefault="00BD15B0" w:rsidP="00BD15B0">
      <w:pPr>
        <w:tabs>
          <w:tab w:val="left" w:pos="-660"/>
          <w:tab w:val="left" w:pos="581"/>
          <w:tab w:val="left" w:pos="1836"/>
        </w:tabs>
        <w:spacing w:after="0" w:line="240" w:lineRule="auto"/>
        <w:ind w:firstLine="709"/>
        <w:rPr>
          <w:rFonts w:ascii="Times New Roman" w:hAnsi="Times New Roman" w:cs="Times New Roman"/>
          <w:bCs/>
          <w:sz w:val="28"/>
          <w:szCs w:val="28"/>
          <w:shd w:val="clear" w:color="auto" w:fill="FFFFFF"/>
        </w:rPr>
      </w:pPr>
      <w:r w:rsidRPr="00395718">
        <w:rPr>
          <w:rFonts w:ascii="Times New Roman" w:hAnsi="Times New Roman" w:cs="Times New Roman"/>
          <w:bCs/>
          <w:sz w:val="28"/>
          <w:szCs w:val="28"/>
          <w:shd w:val="clear" w:color="auto" w:fill="FFFFFF"/>
        </w:rPr>
        <w:t>2.2.1. Предоставление муниципальной услуги осуществляет Администрация Белоярского МО.</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lastRenderedPageBreak/>
        <w:t>2.2.2. Прием документов, необходимых для предоставления муниципальной услуги, и выдача документов по результатам предоставления муниципальной услуги или отказа в предоставлении муниципальной услуги осуществляется Администрацией в соответствии с настоящим Административным регламентом.</w:t>
      </w:r>
    </w:p>
    <w:p w:rsidR="00BD15B0" w:rsidRPr="00395718" w:rsidRDefault="00BD15B0" w:rsidP="00BD15B0">
      <w:pPr>
        <w:spacing w:after="0" w:line="240" w:lineRule="auto"/>
        <w:ind w:firstLine="709"/>
        <w:rPr>
          <w:rFonts w:ascii="Times New Roman" w:hAnsi="Times New Roman" w:cs="Times New Roman"/>
          <w:bCs/>
          <w:sz w:val="28"/>
          <w:szCs w:val="28"/>
          <w:shd w:val="clear" w:color="auto" w:fill="FFFFFF"/>
        </w:rPr>
      </w:pPr>
      <w:r w:rsidRPr="00395718">
        <w:rPr>
          <w:rFonts w:ascii="Times New Roman" w:hAnsi="Times New Roman" w:cs="Times New Roman"/>
          <w:sz w:val="28"/>
          <w:szCs w:val="28"/>
        </w:rPr>
        <w:t xml:space="preserve">2.3. Описание результата предоставления </w:t>
      </w:r>
      <w:r w:rsidRPr="00395718">
        <w:rPr>
          <w:rFonts w:ascii="Times New Roman" w:hAnsi="Times New Roman" w:cs="Times New Roman"/>
          <w:bCs/>
          <w:sz w:val="28"/>
          <w:szCs w:val="28"/>
          <w:shd w:val="clear" w:color="auto" w:fill="FFFFFF"/>
        </w:rPr>
        <w:t>муниципальной услуги.</w:t>
      </w:r>
    </w:p>
    <w:p w:rsidR="00BD15B0" w:rsidRPr="00395718" w:rsidRDefault="00BD15B0" w:rsidP="00BD15B0">
      <w:pPr>
        <w:pStyle w:val="a6"/>
        <w:spacing w:after="0"/>
        <w:ind w:left="0" w:firstLine="709"/>
        <w:rPr>
          <w:rStyle w:val="13"/>
          <w:rFonts w:ascii="Times New Roman" w:hAnsi="Times New Roman"/>
          <w:sz w:val="28"/>
          <w:szCs w:val="28"/>
        </w:rPr>
      </w:pPr>
      <w:r w:rsidRPr="00395718">
        <w:rPr>
          <w:rStyle w:val="13"/>
          <w:rFonts w:ascii="Times New Roman" w:hAnsi="Times New Roman"/>
          <w:sz w:val="28"/>
          <w:szCs w:val="28"/>
        </w:rPr>
        <w:t>Результатом предоставления муниципальной услуги являются:</w:t>
      </w:r>
    </w:p>
    <w:p w:rsidR="00BD15B0" w:rsidRPr="00395718" w:rsidRDefault="00BD15B0" w:rsidP="00BD15B0">
      <w:pPr>
        <w:pStyle w:val="a6"/>
        <w:spacing w:after="0"/>
        <w:ind w:left="0"/>
        <w:rPr>
          <w:rStyle w:val="13"/>
          <w:rFonts w:ascii="Times New Roman" w:hAnsi="Times New Roman"/>
          <w:sz w:val="28"/>
          <w:szCs w:val="28"/>
        </w:rPr>
      </w:pPr>
      <w:r w:rsidRPr="00395718">
        <w:rPr>
          <w:rStyle w:val="13"/>
          <w:rFonts w:ascii="Times New Roman" w:hAnsi="Times New Roman"/>
          <w:sz w:val="28"/>
          <w:szCs w:val="28"/>
        </w:rPr>
        <w:t xml:space="preserve"> а) </w:t>
      </w:r>
      <w:r w:rsidR="00532E79" w:rsidRPr="00395718">
        <w:rPr>
          <w:rFonts w:ascii="Times New Roman" w:eastAsia="Times New Roman" w:hAnsi="Times New Roman"/>
          <w:sz w:val="28"/>
          <w:szCs w:val="28"/>
        </w:rPr>
        <w:t>выдача постановления и договора передачи жилого помещения в собственность граждан. При этом нотариальное удостоверение договора передачи не требуется и государственная пошлина не взимается;</w:t>
      </w:r>
    </w:p>
    <w:p w:rsidR="00BD15B0" w:rsidRPr="00395718" w:rsidRDefault="00BD15B0" w:rsidP="00BD15B0">
      <w:pPr>
        <w:tabs>
          <w:tab w:val="left" w:pos="748"/>
        </w:tabs>
        <w:autoSpaceDE w:val="0"/>
        <w:spacing w:after="0" w:line="240" w:lineRule="auto"/>
        <w:ind w:firstLine="709"/>
        <w:rPr>
          <w:rFonts w:ascii="Times New Roman" w:eastAsia="Arial CYR" w:hAnsi="Times New Roman" w:cs="Times New Roman"/>
          <w:sz w:val="28"/>
          <w:szCs w:val="28"/>
          <w:shd w:val="clear" w:color="auto" w:fill="FFFFFF"/>
        </w:rPr>
      </w:pPr>
      <w:r w:rsidRPr="00395718">
        <w:rPr>
          <w:rFonts w:ascii="Times New Roman" w:eastAsia="Arial CYR" w:hAnsi="Times New Roman" w:cs="Times New Roman"/>
          <w:sz w:val="28"/>
          <w:szCs w:val="28"/>
          <w:shd w:val="clear" w:color="auto" w:fill="FFFFFF"/>
        </w:rPr>
        <w:t>б) выдача уведомления об отказе в предоставлении муниципальной услуги.</w:t>
      </w:r>
    </w:p>
    <w:p w:rsidR="00BD15B0" w:rsidRPr="00395718" w:rsidRDefault="00BD15B0" w:rsidP="00BD15B0">
      <w:pPr>
        <w:spacing w:after="0" w:line="240" w:lineRule="auto"/>
        <w:ind w:firstLine="709"/>
        <w:rPr>
          <w:rStyle w:val="13"/>
          <w:rFonts w:ascii="Times New Roman" w:hAnsi="Times New Roman" w:cs="Times New Roman"/>
          <w:bCs/>
          <w:sz w:val="28"/>
          <w:szCs w:val="28"/>
          <w:shd w:val="clear" w:color="auto" w:fill="FFFFFF"/>
        </w:rPr>
      </w:pPr>
      <w:r w:rsidRPr="00395718">
        <w:rPr>
          <w:rFonts w:ascii="Times New Roman" w:hAnsi="Times New Roman" w:cs="Times New Roman"/>
          <w:sz w:val="28"/>
          <w:szCs w:val="28"/>
        </w:rPr>
        <w:t xml:space="preserve">2.4. Срок предоставления муниципальной услуги, </w:t>
      </w:r>
      <w:r w:rsidRPr="00395718">
        <w:rPr>
          <w:rFonts w:ascii="Times New Roman" w:hAnsi="Times New Roman" w:cs="Times New Roman"/>
          <w:bCs/>
          <w:sz w:val="28"/>
          <w:szCs w:val="28"/>
          <w:shd w:val="clear" w:color="auto" w:fill="FFFFFF"/>
        </w:rPr>
        <w:t>срок выдачи (направления) документов, являющихся результатом предоставления муниципальной услуги:</w:t>
      </w:r>
    </w:p>
    <w:p w:rsidR="00BD15B0" w:rsidRPr="00395718" w:rsidRDefault="00BD15B0" w:rsidP="00BD15B0">
      <w:pPr>
        <w:spacing w:after="0" w:line="240" w:lineRule="auto"/>
        <w:ind w:firstLine="709"/>
        <w:rPr>
          <w:rStyle w:val="13"/>
          <w:rFonts w:ascii="Times New Roman" w:eastAsia="Arial Unicode MS" w:hAnsi="Times New Roman" w:cs="Times New Roman"/>
          <w:sz w:val="28"/>
          <w:szCs w:val="28"/>
        </w:rPr>
      </w:pPr>
      <w:r w:rsidRPr="00395718">
        <w:rPr>
          <w:rStyle w:val="13"/>
          <w:rFonts w:ascii="Times New Roman" w:eastAsia="Arial Unicode MS" w:hAnsi="Times New Roman" w:cs="Times New Roman"/>
          <w:sz w:val="28"/>
          <w:szCs w:val="28"/>
        </w:rPr>
        <w:t xml:space="preserve"> Максимальный срок предоставления муниципальной услуги составляет не более тридцати дней со дня поступления заявления.</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2.5.Перечень нормативных правовых актов, регулирующих отношения, возникающие в связи с предоставлением </w:t>
      </w:r>
      <w:r w:rsidRPr="00395718">
        <w:rPr>
          <w:rFonts w:ascii="Times New Roman" w:hAnsi="Times New Roman" w:cs="Times New Roman"/>
          <w:sz w:val="28"/>
          <w:szCs w:val="28"/>
          <w:shd w:val="clear" w:color="auto" w:fill="FFFFFF"/>
        </w:rPr>
        <w:t>муниципальной услуги: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Федеральный закон  от 4 июля 1991 года № 1541-1 «О приватизации жилищного фонда в Российской Федерации»;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Жилищный Кодекс Российской Федерации;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Федеральным законом от 02 мая 2006 года № 59-ФЗ «О порядке рассмотрения обращений граждан Российской Федерации»;</w:t>
      </w:r>
    </w:p>
    <w:p w:rsidR="00BD15B0" w:rsidRPr="00395718" w:rsidRDefault="00BD15B0" w:rsidP="00BD15B0">
      <w:pPr>
        <w:pStyle w:val="a8"/>
        <w:ind w:left="0"/>
        <w:rPr>
          <w:rFonts w:ascii="Times New Roman" w:hAnsi="Times New Roman"/>
          <w:sz w:val="28"/>
          <w:szCs w:val="28"/>
        </w:rPr>
      </w:pPr>
      <w:r w:rsidRPr="00395718">
        <w:rPr>
          <w:rFonts w:ascii="Times New Roman" w:hAnsi="Times New Roman"/>
          <w:sz w:val="28"/>
          <w:szCs w:val="28"/>
        </w:rPr>
        <w:t>- Законом Саратовской области от 31 июля 2018 года № 73-ЗСО «О дополнительных гарантиях права граждан на обращение»;</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Устав Белоярского муниципального образования;</w:t>
      </w:r>
    </w:p>
    <w:p w:rsidR="00BD15B0" w:rsidRPr="00395718" w:rsidRDefault="00BD15B0" w:rsidP="00BD15B0">
      <w:pPr>
        <w:widowControl w:val="0"/>
        <w:autoSpaceDE w:val="0"/>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настоящий Административный регламент.</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2.6. Исчерпывающий перечень документов, необходимых </w:t>
      </w:r>
      <w:proofErr w:type="gramStart"/>
      <w:r w:rsidRPr="00395718">
        <w:rPr>
          <w:rFonts w:ascii="Times New Roman" w:hAnsi="Times New Roman" w:cs="Times New Roman"/>
          <w:sz w:val="28"/>
          <w:szCs w:val="28"/>
        </w:rPr>
        <w:t>в</w:t>
      </w:r>
      <w:proofErr w:type="gramEnd"/>
      <w:r w:rsidRPr="00395718">
        <w:rPr>
          <w:rFonts w:ascii="Times New Roman" w:hAnsi="Times New Roman" w:cs="Times New Roman"/>
          <w:sz w:val="28"/>
          <w:szCs w:val="28"/>
        </w:rPr>
        <w:t xml:space="preserve"> </w:t>
      </w:r>
    </w:p>
    <w:p w:rsidR="00BD15B0" w:rsidRPr="00395718" w:rsidRDefault="00BD15B0" w:rsidP="00BD15B0">
      <w:pPr>
        <w:spacing w:after="0" w:line="240" w:lineRule="auto"/>
        <w:ind w:firstLine="709"/>
        <w:rPr>
          <w:rFonts w:ascii="Times New Roman" w:hAnsi="Times New Roman" w:cs="Times New Roman"/>
          <w:bCs/>
          <w:sz w:val="28"/>
          <w:szCs w:val="28"/>
          <w:shd w:val="clear" w:color="auto" w:fill="FFFFFF"/>
        </w:rPr>
      </w:pPr>
      <w:proofErr w:type="gramStart"/>
      <w:r w:rsidRPr="00395718">
        <w:rPr>
          <w:rFonts w:ascii="Times New Roman" w:hAnsi="Times New Roman" w:cs="Times New Roman"/>
          <w:sz w:val="28"/>
          <w:szCs w:val="28"/>
        </w:rPr>
        <w:t>соответствии</w:t>
      </w:r>
      <w:proofErr w:type="gramEnd"/>
      <w:r w:rsidRPr="00395718">
        <w:rPr>
          <w:rFonts w:ascii="Times New Roman" w:hAnsi="Times New Roman" w:cs="Times New Roman"/>
          <w:sz w:val="28"/>
          <w:szCs w:val="28"/>
        </w:rPr>
        <w:t xml:space="preserve"> с нормативными правовыми актами для предоставления муниципальной услуги, </w:t>
      </w:r>
      <w:r w:rsidRPr="00395718">
        <w:rPr>
          <w:rFonts w:ascii="Times New Roman" w:hAnsi="Times New Roman" w:cs="Times New Roman"/>
          <w:bCs/>
          <w:sz w:val="28"/>
          <w:szCs w:val="28"/>
          <w:shd w:val="clear" w:color="auto" w:fill="FFFFFF"/>
        </w:rPr>
        <w:t>порядок их предоставления.</w:t>
      </w:r>
    </w:p>
    <w:p w:rsidR="00BD15B0" w:rsidRPr="00395718" w:rsidRDefault="00BD15B0" w:rsidP="00BD15B0">
      <w:pPr>
        <w:spacing w:after="0" w:line="240" w:lineRule="auto"/>
        <w:ind w:firstLine="709"/>
        <w:rPr>
          <w:rStyle w:val="13"/>
          <w:rFonts w:ascii="Times New Roman" w:eastAsia="Arial Unicode MS" w:hAnsi="Times New Roman" w:cs="Times New Roman"/>
          <w:sz w:val="28"/>
          <w:szCs w:val="28"/>
        </w:rPr>
      </w:pPr>
      <w:r w:rsidRPr="00395718">
        <w:rPr>
          <w:rFonts w:ascii="Times New Roman" w:hAnsi="Times New Roman" w:cs="Times New Roman"/>
          <w:sz w:val="28"/>
          <w:szCs w:val="28"/>
        </w:rPr>
        <w:t xml:space="preserve"> Перечень документов, представляемых заявителем на предоставление муниципальной услуги:</w:t>
      </w:r>
    </w:p>
    <w:p w:rsidR="00BD15B0" w:rsidRPr="00395718" w:rsidRDefault="00BD15B0" w:rsidP="00BD15B0">
      <w:pPr>
        <w:spacing w:after="0" w:line="240" w:lineRule="auto"/>
        <w:ind w:firstLine="709"/>
        <w:rPr>
          <w:rStyle w:val="13"/>
          <w:rFonts w:ascii="Times New Roman" w:eastAsia="Arial Unicode MS"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4962"/>
        <w:gridCol w:w="1842"/>
        <w:gridCol w:w="2374"/>
      </w:tblGrid>
      <w:tr w:rsidR="00BD15B0" w:rsidRPr="00395718" w:rsidTr="00682FEA">
        <w:tc>
          <w:tcPr>
            <w:tcW w:w="567"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318"/>
                <w:tab w:val="left" w:pos="459"/>
              </w:tabs>
              <w:autoSpaceDE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 xml:space="preserve">№ </w:t>
            </w:r>
            <w:proofErr w:type="spellStart"/>
            <w:proofErr w:type="gramStart"/>
            <w:r w:rsidRPr="00395718">
              <w:rPr>
                <w:rFonts w:ascii="Times New Roman" w:hAnsi="Times New Roman" w:cs="Times New Roman"/>
                <w:sz w:val="28"/>
                <w:szCs w:val="28"/>
              </w:rPr>
              <w:t>п</w:t>
            </w:r>
            <w:proofErr w:type="spellEnd"/>
            <w:proofErr w:type="gramEnd"/>
            <w:r w:rsidRPr="00395718">
              <w:rPr>
                <w:rFonts w:ascii="Times New Roman" w:hAnsi="Times New Roman" w:cs="Times New Roman"/>
                <w:sz w:val="28"/>
                <w:szCs w:val="28"/>
              </w:rPr>
              <w:t>/</w:t>
            </w:r>
            <w:proofErr w:type="spellStart"/>
            <w:r w:rsidRPr="00395718">
              <w:rPr>
                <w:rFonts w:ascii="Times New Roman" w:hAnsi="Times New Roman" w:cs="Times New Roman"/>
                <w:sz w:val="28"/>
                <w:szCs w:val="28"/>
              </w:rPr>
              <w:t>п</w:t>
            </w:r>
            <w:proofErr w:type="spellEnd"/>
          </w:p>
        </w:tc>
        <w:tc>
          <w:tcPr>
            <w:tcW w:w="496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jc w:val="center"/>
              <w:rPr>
                <w:rFonts w:ascii="Times New Roman" w:hAnsi="Times New Roman" w:cs="Times New Roman"/>
                <w:sz w:val="28"/>
                <w:szCs w:val="28"/>
              </w:rPr>
            </w:pPr>
          </w:p>
          <w:p w:rsidR="00BD15B0" w:rsidRPr="00395718" w:rsidRDefault="00BD15B0" w:rsidP="00BD15B0">
            <w:pPr>
              <w:tabs>
                <w:tab w:val="left" w:pos="567"/>
                <w:tab w:val="left" w:pos="709"/>
              </w:tabs>
              <w:autoSpaceDE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Наименование документа</w:t>
            </w:r>
          </w:p>
        </w:tc>
        <w:tc>
          <w:tcPr>
            <w:tcW w:w="184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Тип документа (оригинал, копия)</w:t>
            </w:r>
          </w:p>
        </w:tc>
        <w:tc>
          <w:tcPr>
            <w:tcW w:w="2374"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jc w:val="center"/>
              <w:rPr>
                <w:rFonts w:ascii="Times New Roman" w:hAnsi="Times New Roman" w:cs="Times New Roman"/>
                <w:sz w:val="28"/>
                <w:szCs w:val="28"/>
              </w:rPr>
            </w:pPr>
          </w:p>
          <w:p w:rsidR="00BD15B0" w:rsidRPr="00395718" w:rsidRDefault="00BD15B0" w:rsidP="00BD15B0">
            <w:pPr>
              <w:tabs>
                <w:tab w:val="left" w:pos="567"/>
                <w:tab w:val="left" w:pos="709"/>
              </w:tabs>
              <w:autoSpaceDE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Примечание</w:t>
            </w:r>
          </w:p>
        </w:tc>
      </w:tr>
      <w:tr w:rsidR="00BD15B0" w:rsidRPr="00395718" w:rsidTr="00682FEA">
        <w:tc>
          <w:tcPr>
            <w:tcW w:w="567"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1</w:t>
            </w:r>
          </w:p>
        </w:tc>
        <w:tc>
          <w:tcPr>
            <w:tcW w:w="496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2</w:t>
            </w:r>
          </w:p>
        </w:tc>
        <w:tc>
          <w:tcPr>
            <w:tcW w:w="184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3</w:t>
            </w:r>
          </w:p>
        </w:tc>
        <w:tc>
          <w:tcPr>
            <w:tcW w:w="2374"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4</w:t>
            </w:r>
          </w:p>
        </w:tc>
      </w:tr>
      <w:tr w:rsidR="00BD15B0" w:rsidRPr="00395718" w:rsidTr="00682FEA">
        <w:tc>
          <w:tcPr>
            <w:tcW w:w="9745" w:type="dxa"/>
            <w:gridSpan w:val="4"/>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b/>
                <w:sz w:val="28"/>
                <w:szCs w:val="28"/>
              </w:rPr>
            </w:pPr>
            <w:r w:rsidRPr="00395718">
              <w:rPr>
                <w:rFonts w:ascii="Times New Roman" w:hAnsi="Times New Roman" w:cs="Times New Roman"/>
                <w:b/>
                <w:sz w:val="28"/>
                <w:szCs w:val="28"/>
              </w:rPr>
              <w:t>Документы, предоставляемые заявителем</w:t>
            </w:r>
          </w:p>
        </w:tc>
      </w:tr>
      <w:tr w:rsidR="00BD15B0" w:rsidRPr="00395718" w:rsidTr="00682FEA">
        <w:tc>
          <w:tcPr>
            <w:tcW w:w="567"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1.</w:t>
            </w:r>
          </w:p>
        </w:tc>
        <w:tc>
          <w:tcPr>
            <w:tcW w:w="496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sz w:val="28"/>
                <w:szCs w:val="28"/>
              </w:rPr>
            </w:pPr>
            <w:r w:rsidRPr="00395718">
              <w:rPr>
                <w:rStyle w:val="13"/>
                <w:rFonts w:ascii="Times New Roman" w:eastAsia="Arial Unicode MS" w:hAnsi="Times New Roman" w:cs="Times New Roman"/>
                <w:b/>
                <w:sz w:val="28"/>
                <w:szCs w:val="28"/>
              </w:rPr>
              <w:t xml:space="preserve">заявление </w:t>
            </w:r>
            <w:r w:rsidRPr="00395718">
              <w:rPr>
                <w:rStyle w:val="13"/>
                <w:rFonts w:ascii="Times New Roman" w:eastAsia="Arial Unicode MS" w:hAnsi="Times New Roman" w:cs="Times New Roman"/>
                <w:sz w:val="28"/>
                <w:szCs w:val="28"/>
              </w:rPr>
              <w:t>на передачу жилого помещения в собственность граждан</w:t>
            </w:r>
          </w:p>
        </w:tc>
        <w:tc>
          <w:tcPr>
            <w:tcW w:w="184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оригинал</w:t>
            </w:r>
          </w:p>
        </w:tc>
        <w:tc>
          <w:tcPr>
            <w:tcW w:w="2374"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Для использования в работе</w:t>
            </w:r>
          </w:p>
        </w:tc>
      </w:tr>
      <w:tr w:rsidR="00BD15B0" w:rsidRPr="00395718" w:rsidTr="00682FEA">
        <w:tc>
          <w:tcPr>
            <w:tcW w:w="567"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2.</w:t>
            </w:r>
          </w:p>
        </w:tc>
        <w:tc>
          <w:tcPr>
            <w:tcW w:w="496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b/>
                <w:sz w:val="28"/>
                <w:szCs w:val="28"/>
              </w:rPr>
              <w:t>технический паспорт</w:t>
            </w:r>
            <w:r w:rsidRPr="00395718">
              <w:rPr>
                <w:rFonts w:ascii="Times New Roman" w:hAnsi="Times New Roman" w:cs="Times New Roman"/>
                <w:sz w:val="28"/>
                <w:szCs w:val="28"/>
              </w:rPr>
              <w:t xml:space="preserve"> на объекты капитального строительства</w:t>
            </w:r>
          </w:p>
        </w:tc>
        <w:tc>
          <w:tcPr>
            <w:tcW w:w="184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копия</w:t>
            </w:r>
          </w:p>
        </w:tc>
        <w:tc>
          <w:tcPr>
            <w:tcW w:w="2374"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Для использования в работе</w:t>
            </w:r>
          </w:p>
        </w:tc>
      </w:tr>
      <w:tr w:rsidR="00BD15B0" w:rsidRPr="00395718" w:rsidTr="00682FEA">
        <w:tc>
          <w:tcPr>
            <w:tcW w:w="567"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3.</w:t>
            </w:r>
          </w:p>
        </w:tc>
        <w:tc>
          <w:tcPr>
            <w:tcW w:w="496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b/>
                <w:sz w:val="28"/>
                <w:szCs w:val="28"/>
              </w:rPr>
            </w:pPr>
            <w:r w:rsidRPr="00395718">
              <w:rPr>
                <w:rFonts w:ascii="Times New Roman" w:hAnsi="Times New Roman" w:cs="Times New Roman"/>
                <w:b/>
                <w:sz w:val="28"/>
                <w:szCs w:val="28"/>
              </w:rPr>
              <w:t>выписка</w:t>
            </w:r>
            <w:r w:rsidRPr="00395718">
              <w:rPr>
                <w:rFonts w:ascii="Times New Roman" w:hAnsi="Times New Roman" w:cs="Times New Roman"/>
                <w:sz w:val="28"/>
                <w:szCs w:val="28"/>
              </w:rPr>
              <w:t xml:space="preserve"> из лицевого счета муниципального (частного) </w:t>
            </w:r>
            <w:r w:rsidRPr="00395718">
              <w:rPr>
                <w:rFonts w:ascii="Times New Roman" w:hAnsi="Times New Roman" w:cs="Times New Roman"/>
                <w:sz w:val="28"/>
                <w:szCs w:val="28"/>
              </w:rPr>
              <w:lastRenderedPageBreak/>
              <w:t>жилищного фонда</w:t>
            </w:r>
          </w:p>
        </w:tc>
        <w:tc>
          <w:tcPr>
            <w:tcW w:w="184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lastRenderedPageBreak/>
              <w:t>копия</w:t>
            </w:r>
          </w:p>
        </w:tc>
        <w:tc>
          <w:tcPr>
            <w:tcW w:w="2374"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 xml:space="preserve">Для использования в </w:t>
            </w:r>
            <w:r w:rsidRPr="00395718">
              <w:rPr>
                <w:rFonts w:ascii="Times New Roman" w:hAnsi="Times New Roman" w:cs="Times New Roman"/>
                <w:sz w:val="28"/>
                <w:szCs w:val="28"/>
              </w:rPr>
              <w:lastRenderedPageBreak/>
              <w:t>работе</w:t>
            </w:r>
          </w:p>
        </w:tc>
      </w:tr>
      <w:tr w:rsidR="00BD15B0" w:rsidRPr="00395718" w:rsidTr="00682FEA">
        <w:tc>
          <w:tcPr>
            <w:tcW w:w="567"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lastRenderedPageBreak/>
              <w:t>4.</w:t>
            </w:r>
          </w:p>
        </w:tc>
        <w:tc>
          <w:tcPr>
            <w:tcW w:w="496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i/>
                <w:kern w:val="1"/>
                <w:sz w:val="28"/>
                <w:szCs w:val="28"/>
              </w:rPr>
            </w:pPr>
            <w:proofErr w:type="gramStart"/>
            <w:r w:rsidRPr="00395718">
              <w:rPr>
                <w:rFonts w:ascii="Times New Roman" w:hAnsi="Times New Roman" w:cs="Times New Roman"/>
                <w:b/>
                <w:bCs/>
                <w:sz w:val="28"/>
                <w:szCs w:val="28"/>
              </w:rPr>
              <w:t>документы</w:t>
            </w:r>
            <w:r w:rsidRPr="00395718">
              <w:rPr>
                <w:rFonts w:ascii="Times New Roman" w:hAnsi="Times New Roman" w:cs="Times New Roman"/>
                <w:b/>
                <w:sz w:val="28"/>
                <w:szCs w:val="28"/>
              </w:rPr>
              <w:t xml:space="preserve">, удостоверяющие личность гражданина, </w:t>
            </w:r>
            <w:r w:rsidRPr="00395718">
              <w:rPr>
                <w:rFonts w:ascii="Times New Roman" w:hAnsi="Times New Roman" w:cs="Times New Roman"/>
                <w:sz w:val="28"/>
                <w:szCs w:val="28"/>
              </w:rPr>
              <w:t>(паспорт гражданина Российской Федерации (для граждан Российской Федерации старше 14 лет, проживающих на территории Российской Федерации); временное удостоверение личности гражданина Российской Федерации по форме № 2П (для утративших паспорт граждан, а также для граждан, в отношении которых до выдачи паспорта проводится дополнительная проверка); удостоверение личности или военный билет военнослужащего;</w:t>
            </w:r>
            <w:proofErr w:type="gramEnd"/>
            <w:r w:rsidRPr="00395718">
              <w:rPr>
                <w:rFonts w:ascii="Times New Roman" w:hAnsi="Times New Roman" w:cs="Times New Roman"/>
                <w:sz w:val="28"/>
                <w:szCs w:val="28"/>
              </w:rPr>
              <w:t xml:space="preserve"> паспорт моряка; удостоверение беженца</w:t>
            </w:r>
            <w:r w:rsidRPr="00395718">
              <w:rPr>
                <w:rFonts w:ascii="Times New Roman" w:hAnsi="Times New Roman" w:cs="Times New Roman"/>
                <w:kern w:val="1"/>
                <w:sz w:val="28"/>
                <w:szCs w:val="28"/>
              </w:rPr>
              <w:t xml:space="preserve"> – подлинник или надлежащим образом заверенная копия</w:t>
            </w:r>
          </w:p>
        </w:tc>
        <w:tc>
          <w:tcPr>
            <w:tcW w:w="184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копия</w:t>
            </w:r>
          </w:p>
        </w:tc>
        <w:tc>
          <w:tcPr>
            <w:tcW w:w="2374"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Для использования в работе</w:t>
            </w:r>
          </w:p>
        </w:tc>
      </w:tr>
      <w:tr w:rsidR="00BD15B0" w:rsidRPr="00395718" w:rsidTr="00682FEA">
        <w:tc>
          <w:tcPr>
            <w:tcW w:w="567"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5.</w:t>
            </w:r>
          </w:p>
        </w:tc>
        <w:tc>
          <w:tcPr>
            <w:tcW w:w="496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b/>
                <w:sz w:val="28"/>
                <w:szCs w:val="28"/>
              </w:rPr>
            </w:pPr>
            <w:r w:rsidRPr="00395718">
              <w:rPr>
                <w:rFonts w:ascii="Times New Roman" w:hAnsi="Times New Roman" w:cs="Times New Roman"/>
                <w:b/>
                <w:sz w:val="28"/>
                <w:szCs w:val="28"/>
              </w:rPr>
              <w:t xml:space="preserve">свидетельство о рождении </w:t>
            </w:r>
          </w:p>
        </w:tc>
        <w:tc>
          <w:tcPr>
            <w:tcW w:w="184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копия</w:t>
            </w:r>
          </w:p>
        </w:tc>
        <w:tc>
          <w:tcPr>
            <w:tcW w:w="2374"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Для использования в работе</w:t>
            </w:r>
          </w:p>
        </w:tc>
      </w:tr>
      <w:tr w:rsidR="00BD15B0" w:rsidRPr="00395718" w:rsidTr="00682FEA">
        <w:tc>
          <w:tcPr>
            <w:tcW w:w="567"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6.</w:t>
            </w:r>
          </w:p>
        </w:tc>
        <w:tc>
          <w:tcPr>
            <w:tcW w:w="496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b/>
                <w:sz w:val="28"/>
                <w:szCs w:val="28"/>
              </w:rPr>
              <w:t xml:space="preserve">согласия </w:t>
            </w:r>
            <w:r w:rsidRPr="00395718">
              <w:rPr>
                <w:rFonts w:ascii="Times New Roman" w:hAnsi="Times New Roman" w:cs="Times New Roman"/>
                <w:sz w:val="28"/>
                <w:szCs w:val="28"/>
              </w:rPr>
              <w:t>лиц не участвующих в приватизации</w:t>
            </w:r>
          </w:p>
        </w:tc>
        <w:tc>
          <w:tcPr>
            <w:tcW w:w="184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оригинал</w:t>
            </w:r>
          </w:p>
          <w:p w:rsidR="00BD15B0" w:rsidRPr="00395718" w:rsidRDefault="00BD15B0" w:rsidP="00BD15B0">
            <w:pPr>
              <w:spacing w:after="0" w:line="240" w:lineRule="auto"/>
              <w:rPr>
                <w:rFonts w:ascii="Times New Roman" w:hAnsi="Times New Roman" w:cs="Times New Roman"/>
                <w:sz w:val="28"/>
                <w:szCs w:val="28"/>
              </w:rPr>
            </w:pPr>
          </w:p>
        </w:tc>
        <w:tc>
          <w:tcPr>
            <w:tcW w:w="2374"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Для использования в работе</w:t>
            </w:r>
          </w:p>
        </w:tc>
      </w:tr>
      <w:tr w:rsidR="00BD15B0" w:rsidRPr="00395718" w:rsidTr="00682FEA">
        <w:tc>
          <w:tcPr>
            <w:tcW w:w="9745" w:type="dxa"/>
            <w:gridSpan w:val="4"/>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b/>
                <w:sz w:val="28"/>
                <w:szCs w:val="28"/>
              </w:rPr>
            </w:pPr>
            <w:r w:rsidRPr="00395718">
              <w:rPr>
                <w:rFonts w:ascii="Times New Roman" w:hAnsi="Times New Roman" w:cs="Times New Roman"/>
                <w:b/>
                <w:sz w:val="28"/>
                <w:szCs w:val="28"/>
              </w:rPr>
              <w:t>Документы, предоставляемые в рамках межведомственного взаимодействия</w:t>
            </w:r>
          </w:p>
        </w:tc>
      </w:tr>
      <w:tr w:rsidR="00BD15B0" w:rsidRPr="00395718" w:rsidTr="00682FEA">
        <w:tc>
          <w:tcPr>
            <w:tcW w:w="567"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1</w:t>
            </w:r>
          </w:p>
        </w:tc>
        <w:tc>
          <w:tcPr>
            <w:tcW w:w="496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b/>
                <w:sz w:val="28"/>
                <w:szCs w:val="28"/>
              </w:rPr>
            </w:pPr>
            <w:r w:rsidRPr="00395718">
              <w:rPr>
                <w:rFonts w:ascii="Times New Roman" w:hAnsi="Times New Roman" w:cs="Times New Roman"/>
                <w:b/>
                <w:sz w:val="28"/>
                <w:szCs w:val="28"/>
              </w:rPr>
              <w:t>справки об участии в приватизации</w:t>
            </w:r>
          </w:p>
        </w:tc>
        <w:tc>
          <w:tcPr>
            <w:tcW w:w="184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копия</w:t>
            </w:r>
          </w:p>
        </w:tc>
        <w:tc>
          <w:tcPr>
            <w:tcW w:w="2374"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Для использования в работе</w:t>
            </w:r>
          </w:p>
        </w:tc>
      </w:tr>
      <w:tr w:rsidR="00BD15B0" w:rsidRPr="00395718" w:rsidTr="00682FEA">
        <w:tc>
          <w:tcPr>
            <w:tcW w:w="567"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2</w:t>
            </w:r>
          </w:p>
        </w:tc>
        <w:tc>
          <w:tcPr>
            <w:tcW w:w="496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b/>
                <w:sz w:val="28"/>
                <w:szCs w:val="28"/>
              </w:rPr>
              <w:t>справки о принадлежности</w:t>
            </w:r>
          </w:p>
        </w:tc>
        <w:tc>
          <w:tcPr>
            <w:tcW w:w="184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копия</w:t>
            </w:r>
          </w:p>
        </w:tc>
        <w:tc>
          <w:tcPr>
            <w:tcW w:w="2374"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Для использования в работе</w:t>
            </w:r>
          </w:p>
        </w:tc>
      </w:tr>
      <w:tr w:rsidR="00BD15B0" w:rsidRPr="00395718" w:rsidTr="00682FEA">
        <w:tc>
          <w:tcPr>
            <w:tcW w:w="567"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3</w:t>
            </w:r>
          </w:p>
        </w:tc>
        <w:tc>
          <w:tcPr>
            <w:tcW w:w="496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b/>
                <w:sz w:val="28"/>
                <w:szCs w:val="28"/>
              </w:rPr>
            </w:pPr>
            <w:r w:rsidRPr="00395718">
              <w:rPr>
                <w:rFonts w:ascii="Times New Roman" w:hAnsi="Times New Roman" w:cs="Times New Roman"/>
                <w:b/>
                <w:sz w:val="28"/>
                <w:szCs w:val="28"/>
              </w:rPr>
              <w:t>кадастровый паспорт</w:t>
            </w:r>
          </w:p>
        </w:tc>
        <w:tc>
          <w:tcPr>
            <w:tcW w:w="184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копия</w:t>
            </w:r>
          </w:p>
        </w:tc>
        <w:tc>
          <w:tcPr>
            <w:tcW w:w="2374"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Для использования в работе</w:t>
            </w:r>
          </w:p>
        </w:tc>
      </w:tr>
      <w:tr w:rsidR="00BD15B0" w:rsidRPr="00395718" w:rsidTr="00682FEA">
        <w:tc>
          <w:tcPr>
            <w:tcW w:w="567"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4</w:t>
            </w:r>
          </w:p>
        </w:tc>
        <w:tc>
          <w:tcPr>
            <w:tcW w:w="496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b/>
                <w:sz w:val="28"/>
                <w:szCs w:val="28"/>
              </w:rPr>
              <w:t>справка</w:t>
            </w:r>
            <w:r w:rsidRPr="00395718">
              <w:rPr>
                <w:rFonts w:ascii="Times New Roman" w:hAnsi="Times New Roman" w:cs="Times New Roman"/>
                <w:sz w:val="28"/>
                <w:szCs w:val="28"/>
              </w:rPr>
              <w:t xml:space="preserve"> о наличии (отсутствии) у гражданина и членов его семьи, указанных в заявлении о принятии на учет (состоящих на учете), на праве собственности или на основании иного подлежащего государственной регистрации права жилог</w:t>
            </w:r>
            <w:proofErr w:type="gramStart"/>
            <w:r w:rsidRPr="00395718">
              <w:rPr>
                <w:rFonts w:ascii="Times New Roman" w:hAnsi="Times New Roman" w:cs="Times New Roman"/>
                <w:sz w:val="28"/>
                <w:szCs w:val="28"/>
              </w:rPr>
              <w:t>о(</w:t>
            </w:r>
            <w:proofErr w:type="spellStart"/>
            <w:proofErr w:type="gramEnd"/>
            <w:r w:rsidRPr="00395718">
              <w:rPr>
                <w:rFonts w:ascii="Times New Roman" w:hAnsi="Times New Roman" w:cs="Times New Roman"/>
                <w:sz w:val="28"/>
                <w:szCs w:val="28"/>
              </w:rPr>
              <w:t>ых</w:t>
            </w:r>
            <w:proofErr w:type="spellEnd"/>
            <w:r w:rsidRPr="00395718">
              <w:rPr>
                <w:rFonts w:ascii="Times New Roman" w:hAnsi="Times New Roman" w:cs="Times New Roman"/>
                <w:sz w:val="28"/>
                <w:szCs w:val="28"/>
              </w:rPr>
              <w:t>) помещения(</w:t>
            </w:r>
            <w:proofErr w:type="spellStart"/>
            <w:r w:rsidRPr="00395718">
              <w:rPr>
                <w:rFonts w:ascii="Times New Roman" w:hAnsi="Times New Roman" w:cs="Times New Roman"/>
                <w:sz w:val="28"/>
                <w:szCs w:val="28"/>
              </w:rPr>
              <w:t>ий</w:t>
            </w:r>
            <w:proofErr w:type="spellEnd"/>
            <w:r w:rsidRPr="00395718">
              <w:rPr>
                <w:rFonts w:ascii="Times New Roman" w:hAnsi="Times New Roman" w:cs="Times New Roman"/>
                <w:sz w:val="28"/>
                <w:szCs w:val="28"/>
              </w:rPr>
              <w:t>) и (или) земельного(</w:t>
            </w:r>
            <w:proofErr w:type="spellStart"/>
            <w:r w:rsidRPr="00395718">
              <w:rPr>
                <w:rFonts w:ascii="Times New Roman" w:hAnsi="Times New Roman" w:cs="Times New Roman"/>
                <w:sz w:val="28"/>
                <w:szCs w:val="28"/>
              </w:rPr>
              <w:t>ых</w:t>
            </w:r>
            <w:proofErr w:type="spellEnd"/>
            <w:r w:rsidRPr="00395718">
              <w:rPr>
                <w:rFonts w:ascii="Times New Roman" w:hAnsi="Times New Roman" w:cs="Times New Roman"/>
                <w:sz w:val="28"/>
                <w:szCs w:val="28"/>
              </w:rPr>
              <w:t>) участка(</w:t>
            </w:r>
            <w:proofErr w:type="spellStart"/>
            <w:r w:rsidRPr="00395718">
              <w:rPr>
                <w:rFonts w:ascii="Times New Roman" w:hAnsi="Times New Roman" w:cs="Times New Roman"/>
                <w:sz w:val="28"/>
                <w:szCs w:val="28"/>
              </w:rPr>
              <w:t>ов</w:t>
            </w:r>
            <w:proofErr w:type="spellEnd"/>
            <w:r w:rsidRPr="00395718">
              <w:rPr>
                <w:rFonts w:ascii="Times New Roman" w:hAnsi="Times New Roman" w:cs="Times New Roman"/>
                <w:sz w:val="28"/>
                <w:szCs w:val="28"/>
              </w:rPr>
              <w:t>), выделенного(</w:t>
            </w:r>
            <w:proofErr w:type="spellStart"/>
            <w:r w:rsidRPr="00395718">
              <w:rPr>
                <w:rFonts w:ascii="Times New Roman" w:hAnsi="Times New Roman" w:cs="Times New Roman"/>
                <w:sz w:val="28"/>
                <w:szCs w:val="28"/>
              </w:rPr>
              <w:t>ых</w:t>
            </w:r>
            <w:proofErr w:type="spellEnd"/>
            <w:r w:rsidRPr="00395718">
              <w:rPr>
                <w:rFonts w:ascii="Times New Roman" w:hAnsi="Times New Roman" w:cs="Times New Roman"/>
                <w:sz w:val="28"/>
                <w:szCs w:val="28"/>
              </w:rPr>
              <w:t xml:space="preserve">) для </w:t>
            </w:r>
            <w:r w:rsidRPr="00395718">
              <w:rPr>
                <w:rFonts w:ascii="Times New Roman" w:hAnsi="Times New Roman" w:cs="Times New Roman"/>
                <w:sz w:val="28"/>
                <w:szCs w:val="28"/>
              </w:rPr>
              <w:lastRenderedPageBreak/>
              <w:t>строительства жилого(</w:t>
            </w:r>
            <w:proofErr w:type="spellStart"/>
            <w:r w:rsidRPr="00395718">
              <w:rPr>
                <w:rFonts w:ascii="Times New Roman" w:hAnsi="Times New Roman" w:cs="Times New Roman"/>
                <w:sz w:val="28"/>
                <w:szCs w:val="28"/>
              </w:rPr>
              <w:t>ых</w:t>
            </w:r>
            <w:proofErr w:type="spellEnd"/>
            <w:r w:rsidRPr="00395718">
              <w:rPr>
                <w:rFonts w:ascii="Times New Roman" w:hAnsi="Times New Roman" w:cs="Times New Roman"/>
                <w:sz w:val="28"/>
                <w:szCs w:val="28"/>
              </w:rPr>
              <w:t>) дома(</w:t>
            </w:r>
            <w:proofErr w:type="spellStart"/>
            <w:r w:rsidRPr="00395718">
              <w:rPr>
                <w:rFonts w:ascii="Times New Roman" w:hAnsi="Times New Roman" w:cs="Times New Roman"/>
                <w:sz w:val="28"/>
                <w:szCs w:val="28"/>
              </w:rPr>
              <w:t>ов</w:t>
            </w:r>
            <w:proofErr w:type="spellEnd"/>
            <w:r w:rsidRPr="00395718">
              <w:rPr>
                <w:rFonts w:ascii="Times New Roman" w:hAnsi="Times New Roman" w:cs="Times New Roman"/>
                <w:sz w:val="28"/>
                <w:szCs w:val="28"/>
              </w:rPr>
              <w:t>)</w:t>
            </w:r>
          </w:p>
        </w:tc>
        <w:tc>
          <w:tcPr>
            <w:tcW w:w="184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lastRenderedPageBreak/>
              <w:t>копия</w:t>
            </w:r>
          </w:p>
        </w:tc>
        <w:tc>
          <w:tcPr>
            <w:tcW w:w="2374"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Для использования в работе</w:t>
            </w:r>
          </w:p>
        </w:tc>
      </w:tr>
      <w:tr w:rsidR="00BD15B0" w:rsidRPr="00395718" w:rsidTr="00682FEA">
        <w:tc>
          <w:tcPr>
            <w:tcW w:w="567"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lastRenderedPageBreak/>
              <w:t>5</w:t>
            </w:r>
          </w:p>
        </w:tc>
        <w:tc>
          <w:tcPr>
            <w:tcW w:w="496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b/>
                <w:sz w:val="28"/>
                <w:szCs w:val="28"/>
              </w:rPr>
              <w:t xml:space="preserve">договор </w:t>
            </w:r>
            <w:r w:rsidRPr="00395718">
              <w:rPr>
                <w:rFonts w:ascii="Times New Roman" w:hAnsi="Times New Roman" w:cs="Times New Roman"/>
                <w:sz w:val="28"/>
                <w:szCs w:val="28"/>
              </w:rPr>
              <w:t>социального найма жилого помещения</w:t>
            </w:r>
          </w:p>
        </w:tc>
        <w:tc>
          <w:tcPr>
            <w:tcW w:w="184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копия</w:t>
            </w:r>
          </w:p>
        </w:tc>
        <w:tc>
          <w:tcPr>
            <w:tcW w:w="2374"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Для использования в работе</w:t>
            </w:r>
          </w:p>
        </w:tc>
      </w:tr>
      <w:tr w:rsidR="00BD15B0" w:rsidRPr="00395718" w:rsidTr="00682FEA">
        <w:tc>
          <w:tcPr>
            <w:tcW w:w="567"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6</w:t>
            </w:r>
          </w:p>
        </w:tc>
        <w:tc>
          <w:tcPr>
            <w:tcW w:w="496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b/>
                <w:sz w:val="28"/>
                <w:szCs w:val="28"/>
              </w:rPr>
              <w:t>выписка</w:t>
            </w:r>
            <w:r w:rsidRPr="00395718">
              <w:rPr>
                <w:rFonts w:ascii="Times New Roman" w:hAnsi="Times New Roman" w:cs="Times New Roman"/>
                <w:sz w:val="28"/>
                <w:szCs w:val="28"/>
              </w:rPr>
              <w:t xml:space="preserve"> из реестра муниципальной собственности Белоярского МО</w:t>
            </w:r>
          </w:p>
        </w:tc>
        <w:tc>
          <w:tcPr>
            <w:tcW w:w="184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копия</w:t>
            </w:r>
          </w:p>
        </w:tc>
        <w:tc>
          <w:tcPr>
            <w:tcW w:w="2374"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Для использования в работе</w:t>
            </w:r>
          </w:p>
        </w:tc>
      </w:tr>
      <w:tr w:rsidR="00BD15B0" w:rsidRPr="00395718" w:rsidTr="00682FEA">
        <w:tc>
          <w:tcPr>
            <w:tcW w:w="567"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7</w:t>
            </w:r>
          </w:p>
        </w:tc>
        <w:tc>
          <w:tcPr>
            <w:tcW w:w="496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b/>
                <w:sz w:val="28"/>
                <w:szCs w:val="28"/>
              </w:rPr>
              <w:t>постановление</w:t>
            </w:r>
            <w:r w:rsidRPr="00395718">
              <w:rPr>
                <w:rFonts w:ascii="Times New Roman" w:hAnsi="Times New Roman" w:cs="Times New Roman"/>
                <w:sz w:val="28"/>
                <w:szCs w:val="28"/>
              </w:rPr>
              <w:t xml:space="preserve"> администрации Белоярского МО </w:t>
            </w:r>
          </w:p>
        </w:tc>
        <w:tc>
          <w:tcPr>
            <w:tcW w:w="1842"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tabs>
                <w:tab w:val="left" w:pos="567"/>
                <w:tab w:val="left" w:pos="709"/>
              </w:tabs>
              <w:autoSpaceDE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копия</w:t>
            </w:r>
          </w:p>
        </w:tc>
        <w:tc>
          <w:tcPr>
            <w:tcW w:w="2374" w:type="dxa"/>
            <w:tcBorders>
              <w:top w:val="single" w:sz="4" w:space="0" w:color="auto"/>
              <w:left w:val="single" w:sz="4" w:space="0" w:color="auto"/>
              <w:bottom w:val="single" w:sz="4" w:space="0" w:color="auto"/>
              <w:right w:val="single" w:sz="4" w:space="0" w:color="auto"/>
            </w:tcBorders>
          </w:tcPr>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Для использования в работе</w:t>
            </w:r>
          </w:p>
        </w:tc>
      </w:tr>
    </w:tbl>
    <w:p w:rsidR="00BD15B0" w:rsidRPr="00395718" w:rsidRDefault="00BD15B0" w:rsidP="00BD15B0">
      <w:pPr>
        <w:tabs>
          <w:tab w:val="left" w:pos="567"/>
          <w:tab w:val="left" w:pos="709"/>
        </w:tabs>
        <w:autoSpaceDE w:val="0"/>
        <w:spacing w:after="0" w:line="240" w:lineRule="auto"/>
        <w:ind w:firstLine="709"/>
        <w:rPr>
          <w:rFonts w:ascii="Times New Roman" w:hAnsi="Times New Roman" w:cs="Times New Roman"/>
          <w:sz w:val="28"/>
          <w:szCs w:val="28"/>
        </w:rPr>
      </w:pPr>
    </w:p>
    <w:p w:rsidR="00BD15B0" w:rsidRPr="00395718" w:rsidRDefault="00BD15B0" w:rsidP="00BD15B0">
      <w:pPr>
        <w:shd w:val="clear" w:color="auto" w:fill="FFFFFF"/>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Заявитель в праве по собственной инициативе </w:t>
      </w:r>
      <w:proofErr w:type="gramStart"/>
      <w:r w:rsidRPr="00395718">
        <w:rPr>
          <w:rFonts w:ascii="Times New Roman" w:hAnsi="Times New Roman" w:cs="Times New Roman"/>
          <w:sz w:val="28"/>
          <w:szCs w:val="28"/>
        </w:rPr>
        <w:t>предоставить документы</w:t>
      </w:r>
      <w:proofErr w:type="gramEnd"/>
      <w:r w:rsidRPr="00395718">
        <w:rPr>
          <w:rFonts w:ascii="Times New Roman" w:hAnsi="Times New Roman" w:cs="Times New Roman"/>
          <w:sz w:val="28"/>
          <w:szCs w:val="28"/>
        </w:rPr>
        <w:t>, предоставленные в рамках межведомственного взаимодействия.</w:t>
      </w:r>
    </w:p>
    <w:p w:rsidR="00BD15B0" w:rsidRPr="00395718" w:rsidRDefault="00BD15B0" w:rsidP="00BD15B0">
      <w:pPr>
        <w:autoSpaceDE w:val="0"/>
        <w:spacing w:after="0" w:line="240" w:lineRule="auto"/>
        <w:ind w:firstLine="709"/>
        <w:rPr>
          <w:rStyle w:val="13"/>
          <w:rFonts w:ascii="Times New Roman" w:eastAsia="Arial Unicode MS" w:hAnsi="Times New Roman" w:cs="Times New Roman"/>
          <w:sz w:val="28"/>
          <w:szCs w:val="28"/>
        </w:rPr>
      </w:pPr>
      <w:r w:rsidRPr="00395718">
        <w:rPr>
          <w:rStyle w:val="13"/>
          <w:rFonts w:ascii="Times New Roman" w:eastAsia="Arial Unicode MS" w:hAnsi="Times New Roman" w:cs="Times New Roman"/>
          <w:sz w:val="28"/>
          <w:szCs w:val="28"/>
        </w:rPr>
        <w:t>Специалист, осуществляющий прием документов, сверяет оригиналы с копиями, после чего оригиналы документов возвращает заявителю.</w:t>
      </w:r>
    </w:p>
    <w:p w:rsidR="00BD15B0" w:rsidRPr="00395718" w:rsidRDefault="00BD15B0" w:rsidP="00BD15B0">
      <w:pPr>
        <w:widowControl w:val="0"/>
        <w:autoSpaceDE w:val="0"/>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К заявлению заявитель может прилагать иные документы, необходимые для предоставления услуги (решение суда, справки, договоры и т.д.).</w:t>
      </w:r>
    </w:p>
    <w:p w:rsidR="00BD15B0" w:rsidRPr="00395718" w:rsidRDefault="00BD15B0" w:rsidP="00BD15B0">
      <w:pPr>
        <w:spacing w:after="0" w:line="240" w:lineRule="auto"/>
        <w:ind w:firstLine="709"/>
        <w:rPr>
          <w:rFonts w:ascii="Times New Roman" w:hAnsi="Times New Roman" w:cs="Times New Roman"/>
          <w:bCs/>
          <w:sz w:val="28"/>
          <w:szCs w:val="28"/>
          <w:shd w:val="clear" w:color="auto" w:fill="FFFFFF"/>
        </w:rPr>
      </w:pPr>
      <w:r w:rsidRPr="00395718">
        <w:rPr>
          <w:rFonts w:ascii="Times New Roman" w:hAnsi="Times New Roman" w:cs="Times New Roman"/>
          <w:sz w:val="28"/>
          <w:szCs w:val="28"/>
        </w:rPr>
        <w:t xml:space="preserve">2.7. Исчерпывающий перечень оснований для отказа в приеме документов, необходимых для предоставления </w:t>
      </w:r>
      <w:r w:rsidRPr="00395718">
        <w:rPr>
          <w:rFonts w:ascii="Times New Roman" w:hAnsi="Times New Roman" w:cs="Times New Roman"/>
          <w:bCs/>
          <w:sz w:val="28"/>
          <w:szCs w:val="28"/>
          <w:shd w:val="clear" w:color="auto" w:fill="FFFFFF"/>
        </w:rPr>
        <w:t>муниципальной услуги.</w:t>
      </w:r>
    </w:p>
    <w:p w:rsidR="00BD15B0" w:rsidRPr="00395718" w:rsidRDefault="00BD15B0" w:rsidP="00BD15B0">
      <w:pPr>
        <w:autoSpaceDE w:val="0"/>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Основанием для отказа в приеме документов, необходимых для предоставления услуги является:</w:t>
      </w:r>
    </w:p>
    <w:p w:rsidR="00BD15B0" w:rsidRPr="00395718" w:rsidRDefault="00BD15B0" w:rsidP="00BD15B0">
      <w:pPr>
        <w:pStyle w:val="11"/>
        <w:tabs>
          <w:tab w:val="clear" w:pos="360"/>
          <w:tab w:val="left" w:pos="709"/>
          <w:tab w:val="left" w:pos="1134"/>
          <w:tab w:val="left" w:pos="1418"/>
        </w:tabs>
        <w:spacing w:before="0" w:after="0" w:line="240" w:lineRule="auto"/>
        <w:ind w:firstLine="709"/>
        <w:rPr>
          <w:rFonts w:ascii="Times New Roman" w:hAnsi="Times New Roman"/>
          <w:sz w:val="28"/>
          <w:szCs w:val="28"/>
        </w:rPr>
      </w:pPr>
      <w:r w:rsidRPr="00395718">
        <w:rPr>
          <w:rFonts w:ascii="Times New Roman" w:hAnsi="Times New Roman"/>
          <w:sz w:val="28"/>
          <w:szCs w:val="28"/>
        </w:rPr>
        <w:t>1) предоставление в неполном объеме документов, указанных в п. 2.6 Административного регламента;</w:t>
      </w:r>
    </w:p>
    <w:p w:rsidR="00BD15B0" w:rsidRPr="00395718" w:rsidRDefault="00BD15B0" w:rsidP="00BD15B0">
      <w:pPr>
        <w:pStyle w:val="11"/>
        <w:tabs>
          <w:tab w:val="clear" w:pos="360"/>
          <w:tab w:val="left" w:pos="709"/>
          <w:tab w:val="left" w:pos="1134"/>
          <w:tab w:val="left" w:pos="1418"/>
        </w:tabs>
        <w:spacing w:before="0" w:after="0" w:line="240" w:lineRule="auto"/>
        <w:ind w:firstLine="709"/>
        <w:rPr>
          <w:rFonts w:ascii="Times New Roman" w:hAnsi="Times New Roman"/>
          <w:sz w:val="28"/>
          <w:szCs w:val="28"/>
        </w:rPr>
      </w:pPr>
      <w:r w:rsidRPr="00395718">
        <w:rPr>
          <w:rFonts w:ascii="Times New Roman" w:hAnsi="Times New Roman"/>
          <w:sz w:val="28"/>
          <w:szCs w:val="28"/>
        </w:rPr>
        <w:t>2) несоответствие документов, указанных в п. 2.6, по форме или содержанию требованиям действующего законодательства;</w:t>
      </w:r>
    </w:p>
    <w:p w:rsidR="00BD15B0" w:rsidRPr="00395718" w:rsidRDefault="00BD15B0" w:rsidP="00BD15B0">
      <w:pPr>
        <w:pStyle w:val="11"/>
        <w:tabs>
          <w:tab w:val="clear" w:pos="360"/>
          <w:tab w:val="left" w:pos="709"/>
          <w:tab w:val="left" w:pos="1134"/>
          <w:tab w:val="left" w:pos="1418"/>
        </w:tabs>
        <w:spacing w:before="0" w:after="0" w:line="240" w:lineRule="auto"/>
        <w:ind w:firstLine="709"/>
        <w:rPr>
          <w:rFonts w:ascii="Times New Roman" w:hAnsi="Times New Roman"/>
          <w:sz w:val="28"/>
          <w:szCs w:val="28"/>
        </w:rPr>
      </w:pPr>
      <w:r w:rsidRPr="00395718">
        <w:rPr>
          <w:rFonts w:ascii="Times New Roman" w:hAnsi="Times New Roman"/>
          <w:sz w:val="28"/>
          <w:szCs w:val="28"/>
        </w:rPr>
        <w:t>3) содержание в документах неоговоренных приписок и исправлений;</w:t>
      </w:r>
    </w:p>
    <w:p w:rsidR="00BD15B0" w:rsidRPr="00395718" w:rsidRDefault="00BD15B0" w:rsidP="00BD15B0">
      <w:pPr>
        <w:pStyle w:val="11"/>
        <w:tabs>
          <w:tab w:val="clear" w:pos="360"/>
          <w:tab w:val="left" w:pos="709"/>
          <w:tab w:val="left" w:pos="1134"/>
          <w:tab w:val="left" w:pos="1418"/>
        </w:tabs>
        <w:spacing w:before="0" w:after="0" w:line="240" w:lineRule="auto"/>
        <w:ind w:firstLine="709"/>
        <w:rPr>
          <w:rFonts w:ascii="Times New Roman" w:hAnsi="Times New Roman"/>
          <w:sz w:val="28"/>
          <w:szCs w:val="28"/>
        </w:rPr>
      </w:pPr>
      <w:r w:rsidRPr="00395718">
        <w:rPr>
          <w:rFonts w:ascii="Times New Roman" w:hAnsi="Times New Roman"/>
          <w:sz w:val="28"/>
          <w:szCs w:val="28"/>
        </w:rPr>
        <w:t>2.8. Исчерпывающий перечень оснований для приостановления или отказа в предоставлении муниципальной услуги.</w:t>
      </w:r>
    </w:p>
    <w:p w:rsidR="00BD15B0" w:rsidRPr="00395718" w:rsidRDefault="00BD15B0" w:rsidP="00BD15B0">
      <w:pPr>
        <w:pStyle w:val="11"/>
        <w:tabs>
          <w:tab w:val="clear" w:pos="360"/>
          <w:tab w:val="left" w:pos="709"/>
          <w:tab w:val="left" w:pos="1134"/>
          <w:tab w:val="left" w:pos="1418"/>
        </w:tabs>
        <w:spacing w:before="0" w:after="0" w:line="240" w:lineRule="auto"/>
        <w:ind w:firstLine="709"/>
        <w:rPr>
          <w:rFonts w:ascii="Times New Roman" w:hAnsi="Times New Roman"/>
          <w:sz w:val="28"/>
          <w:szCs w:val="28"/>
        </w:rPr>
      </w:pPr>
      <w:r w:rsidRPr="00395718">
        <w:rPr>
          <w:rFonts w:ascii="Times New Roman" w:hAnsi="Times New Roman"/>
          <w:sz w:val="28"/>
          <w:szCs w:val="28"/>
        </w:rPr>
        <w:t>Основанием для отказа в предоставлении услуги является:</w:t>
      </w:r>
    </w:p>
    <w:p w:rsidR="00BD15B0" w:rsidRPr="00395718" w:rsidRDefault="00BD15B0" w:rsidP="00BD15B0">
      <w:pPr>
        <w:shd w:val="clear" w:color="auto" w:fill="FFFFFF"/>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1) отсутствие документов, необходимых для получения услуги, указанных в пункте 2.6 настоящего административного регламента;</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2) несоответствие представленных документов по форме или содержанию требованиям действующего законодательства;</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3) содержание в документе неоговоренных приписок и исправлений;</w:t>
      </w:r>
    </w:p>
    <w:p w:rsidR="00BD15B0" w:rsidRPr="00395718" w:rsidRDefault="00BD15B0" w:rsidP="00BD15B0">
      <w:pPr>
        <w:autoSpaceDE w:val="0"/>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4) обращение за получением услуги ненадлежащего лица.</w:t>
      </w:r>
    </w:p>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2.8.1. Согласно Федеральному закону от 19 июля 2018 года №204-ЗСО «О внесении изменений в Федеральный закон «Об организации предоставления государственных и муниципальных услуг» орган, предоставляющий муниципальную услугу, не вправе требовать от заявителя:</w:t>
      </w:r>
    </w:p>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D15B0" w:rsidRPr="00395718" w:rsidRDefault="00BD15B0" w:rsidP="00BD15B0">
      <w:pPr>
        <w:spacing w:after="0" w:line="240" w:lineRule="auto"/>
        <w:rPr>
          <w:rFonts w:ascii="Times New Roman" w:hAnsi="Times New Roman" w:cs="Times New Roman"/>
          <w:sz w:val="28"/>
          <w:szCs w:val="28"/>
        </w:rPr>
      </w:pPr>
      <w:proofErr w:type="gramStart"/>
      <w:r w:rsidRPr="00395718">
        <w:rPr>
          <w:rFonts w:ascii="Times New Roman" w:hAnsi="Times New Roman" w:cs="Times New Roman"/>
          <w:sz w:val="28"/>
          <w:szCs w:val="28"/>
        </w:rPr>
        <w:t xml:space="preserve">-предоставления документов и информации, которые в соответствии с нормативными правовыми актами Российской Федерации, нормативными </w:t>
      </w:r>
      <w:r w:rsidRPr="00395718">
        <w:rPr>
          <w:rFonts w:ascii="Times New Roman" w:hAnsi="Times New Roman" w:cs="Times New Roman"/>
          <w:sz w:val="28"/>
          <w:szCs w:val="28"/>
        </w:rPr>
        <w:lastRenderedPageBreak/>
        <w:t>правовыми актами Саратовской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w:t>
      </w:r>
      <w:proofErr w:type="gramEnd"/>
      <w:r w:rsidRPr="00395718">
        <w:rPr>
          <w:rFonts w:ascii="Times New Roman" w:hAnsi="Times New Roman" w:cs="Times New Roman"/>
          <w:sz w:val="28"/>
          <w:szCs w:val="28"/>
        </w:rPr>
        <w:t xml:space="preserve"> Федерального закона от 27.07.2010 №210-ФЗ;</w:t>
      </w:r>
    </w:p>
    <w:p w:rsidR="00BD15B0" w:rsidRPr="00395718" w:rsidRDefault="00BD15B0" w:rsidP="00BD15B0">
      <w:pPr>
        <w:spacing w:after="0" w:line="240" w:lineRule="auto"/>
        <w:rPr>
          <w:rFonts w:ascii="Times New Roman" w:hAnsi="Times New Roman" w:cs="Times New Roman"/>
          <w:sz w:val="28"/>
          <w:szCs w:val="28"/>
        </w:rPr>
      </w:pPr>
      <w:proofErr w:type="gramStart"/>
      <w:r w:rsidRPr="00395718">
        <w:rPr>
          <w:rFonts w:ascii="Times New Roman" w:hAnsi="Times New Roman" w:cs="Times New Roman"/>
          <w:sz w:val="28"/>
          <w:szCs w:val="28"/>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27.07.2020 № 210-ФЗ;</w:t>
      </w:r>
      <w:proofErr w:type="gramEnd"/>
    </w:p>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D15B0" w:rsidRPr="00395718" w:rsidRDefault="00BD15B0" w:rsidP="00BD15B0">
      <w:pPr>
        <w:autoSpaceDE w:val="0"/>
        <w:spacing w:after="0" w:line="240" w:lineRule="auto"/>
        <w:ind w:firstLine="709"/>
        <w:rPr>
          <w:rFonts w:ascii="Times New Roman" w:hAnsi="Times New Roman" w:cs="Times New Roman"/>
          <w:sz w:val="28"/>
          <w:szCs w:val="28"/>
        </w:rPr>
      </w:pPr>
      <w:proofErr w:type="gramStart"/>
      <w:r w:rsidRPr="00395718">
        <w:rPr>
          <w:rFonts w:ascii="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w:t>
      </w:r>
      <w:proofErr w:type="gramEnd"/>
      <w:r w:rsidRPr="00395718">
        <w:rPr>
          <w:rFonts w:ascii="Times New Roman" w:hAnsi="Times New Roman" w:cs="Times New Roman"/>
          <w:sz w:val="28"/>
          <w:szCs w:val="28"/>
        </w:rPr>
        <w:t>, а также приносятся извинения за доставленные неудобства.</w:t>
      </w:r>
    </w:p>
    <w:p w:rsidR="00BD15B0" w:rsidRPr="00395718" w:rsidRDefault="00BD15B0" w:rsidP="00BD15B0">
      <w:pPr>
        <w:autoSpaceDE w:val="0"/>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Орган, предоставляющий муниципальную услугу, не вправе требовать от заявителя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за исключением случаев, если нанесение отметок на такие </w:t>
      </w:r>
      <w:proofErr w:type="gramStart"/>
      <w:r w:rsidRPr="00395718">
        <w:rPr>
          <w:rFonts w:ascii="Times New Roman" w:hAnsi="Times New Roman" w:cs="Times New Roman"/>
          <w:sz w:val="28"/>
          <w:szCs w:val="28"/>
        </w:rPr>
        <w:t>документы</w:t>
      </w:r>
      <w:proofErr w:type="gramEnd"/>
      <w:r w:rsidRPr="00395718">
        <w:rPr>
          <w:rFonts w:ascii="Times New Roman" w:hAnsi="Times New Roman" w:cs="Times New Roman"/>
          <w:sz w:val="28"/>
          <w:szCs w:val="28"/>
        </w:rPr>
        <w:t xml:space="preserve">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2.9. Перечень услуг, необходимых и обязательных для предоставления муниципальной услуги, в том числе сведения о документе (документах), </w:t>
      </w:r>
      <w:r w:rsidRPr="00395718">
        <w:rPr>
          <w:rFonts w:ascii="Times New Roman" w:hAnsi="Times New Roman" w:cs="Times New Roman"/>
          <w:sz w:val="28"/>
          <w:szCs w:val="28"/>
        </w:rPr>
        <w:lastRenderedPageBreak/>
        <w:t>выдаваемом (выдаваемых) организациями, участвующими в предоставлении муниципальной услуги.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 </w:t>
      </w:r>
    </w:p>
    <w:tbl>
      <w:tblPr>
        <w:tblW w:w="9966" w:type="dxa"/>
        <w:tblInd w:w="108" w:type="dxa"/>
        <w:tblLayout w:type="fixed"/>
        <w:tblLook w:val="0000"/>
      </w:tblPr>
      <w:tblGrid>
        <w:gridCol w:w="567"/>
        <w:gridCol w:w="4253"/>
        <w:gridCol w:w="2268"/>
        <w:gridCol w:w="2878"/>
      </w:tblGrid>
      <w:tr w:rsidR="00BD15B0" w:rsidRPr="00395718" w:rsidTr="00682FEA">
        <w:tc>
          <w:tcPr>
            <w:tcW w:w="567" w:type="dxa"/>
            <w:tcBorders>
              <w:top w:val="single" w:sz="4" w:space="0" w:color="000000"/>
              <w:left w:val="single" w:sz="4" w:space="0" w:color="000000"/>
              <w:bottom w:val="single" w:sz="4" w:space="0" w:color="000000"/>
            </w:tcBorders>
          </w:tcPr>
          <w:p w:rsidR="00BD15B0" w:rsidRPr="00395718" w:rsidRDefault="00BD15B0" w:rsidP="00BD15B0">
            <w:pPr>
              <w:snapToGrid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w:t>
            </w:r>
          </w:p>
          <w:p w:rsidR="00BD15B0" w:rsidRPr="00395718" w:rsidRDefault="00BD15B0" w:rsidP="00BD15B0">
            <w:pPr>
              <w:snapToGrid w:val="0"/>
              <w:spacing w:after="0" w:line="240" w:lineRule="auto"/>
              <w:jc w:val="center"/>
              <w:rPr>
                <w:rFonts w:ascii="Times New Roman" w:hAnsi="Times New Roman" w:cs="Times New Roman"/>
                <w:sz w:val="28"/>
                <w:szCs w:val="28"/>
              </w:rPr>
            </w:pPr>
            <w:proofErr w:type="spellStart"/>
            <w:proofErr w:type="gramStart"/>
            <w:r w:rsidRPr="00395718">
              <w:rPr>
                <w:rFonts w:ascii="Times New Roman" w:hAnsi="Times New Roman" w:cs="Times New Roman"/>
                <w:sz w:val="28"/>
                <w:szCs w:val="28"/>
              </w:rPr>
              <w:t>п</w:t>
            </w:r>
            <w:proofErr w:type="spellEnd"/>
            <w:proofErr w:type="gramEnd"/>
            <w:r w:rsidRPr="00395718">
              <w:rPr>
                <w:rFonts w:ascii="Times New Roman" w:hAnsi="Times New Roman" w:cs="Times New Roman"/>
                <w:sz w:val="28"/>
                <w:szCs w:val="28"/>
              </w:rPr>
              <w:t>/</w:t>
            </w:r>
            <w:proofErr w:type="spellStart"/>
            <w:r w:rsidRPr="00395718">
              <w:rPr>
                <w:rFonts w:ascii="Times New Roman" w:hAnsi="Times New Roman" w:cs="Times New Roman"/>
                <w:sz w:val="28"/>
                <w:szCs w:val="28"/>
              </w:rPr>
              <w:t>п</w:t>
            </w:r>
            <w:proofErr w:type="spellEnd"/>
          </w:p>
        </w:tc>
        <w:tc>
          <w:tcPr>
            <w:tcW w:w="4253" w:type="dxa"/>
            <w:tcBorders>
              <w:top w:val="single" w:sz="4" w:space="0" w:color="000000"/>
              <w:left w:val="single" w:sz="4" w:space="0" w:color="000000"/>
              <w:bottom w:val="single" w:sz="4" w:space="0" w:color="000000"/>
            </w:tcBorders>
          </w:tcPr>
          <w:p w:rsidR="00BD15B0" w:rsidRPr="00395718" w:rsidRDefault="00BD15B0" w:rsidP="00BD15B0">
            <w:pPr>
              <w:snapToGrid w:val="0"/>
              <w:spacing w:after="0" w:line="240" w:lineRule="auto"/>
              <w:jc w:val="center"/>
              <w:rPr>
                <w:rFonts w:ascii="Times New Roman" w:hAnsi="Times New Roman" w:cs="Times New Roman"/>
                <w:sz w:val="28"/>
                <w:szCs w:val="28"/>
              </w:rPr>
            </w:pPr>
          </w:p>
          <w:p w:rsidR="00BD15B0" w:rsidRPr="00395718" w:rsidRDefault="00BD15B0" w:rsidP="00BD15B0">
            <w:pPr>
              <w:snapToGrid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Орган, оказывающий услугу</w:t>
            </w:r>
          </w:p>
        </w:tc>
        <w:tc>
          <w:tcPr>
            <w:tcW w:w="2268" w:type="dxa"/>
            <w:tcBorders>
              <w:top w:val="single" w:sz="4" w:space="0" w:color="000000"/>
              <w:left w:val="single" w:sz="4" w:space="0" w:color="000000"/>
              <w:bottom w:val="single" w:sz="4" w:space="0" w:color="000000"/>
            </w:tcBorders>
          </w:tcPr>
          <w:p w:rsidR="00BD15B0" w:rsidRPr="00395718" w:rsidRDefault="00BD15B0" w:rsidP="00BD15B0">
            <w:pPr>
              <w:snapToGrid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Перечень услуг необходимых и обязательных для предоставления муниципальной услуги</w:t>
            </w:r>
          </w:p>
        </w:tc>
        <w:tc>
          <w:tcPr>
            <w:tcW w:w="2878" w:type="dxa"/>
            <w:tcBorders>
              <w:top w:val="single" w:sz="4" w:space="0" w:color="000000"/>
              <w:left w:val="single" w:sz="4" w:space="0" w:color="000000"/>
              <w:bottom w:val="single" w:sz="4" w:space="0" w:color="000000"/>
              <w:right w:val="single" w:sz="4" w:space="0" w:color="000000"/>
            </w:tcBorders>
          </w:tcPr>
          <w:p w:rsidR="00BD15B0" w:rsidRPr="00395718" w:rsidRDefault="00BD15B0" w:rsidP="00BD15B0">
            <w:pPr>
              <w:snapToGrid w:val="0"/>
              <w:spacing w:after="0" w:line="240" w:lineRule="auto"/>
              <w:jc w:val="center"/>
              <w:rPr>
                <w:rFonts w:ascii="Times New Roman" w:hAnsi="Times New Roman" w:cs="Times New Roman"/>
                <w:sz w:val="28"/>
                <w:szCs w:val="28"/>
              </w:rPr>
            </w:pPr>
            <w:proofErr w:type="gramStart"/>
            <w:r w:rsidRPr="00395718">
              <w:rPr>
                <w:rFonts w:ascii="Times New Roman" w:hAnsi="Times New Roman" w:cs="Times New Roman"/>
                <w:sz w:val="28"/>
                <w:szCs w:val="28"/>
              </w:rPr>
              <w:t>Сведения о документе (документах), выдаваемом (выдаваемых) организациями, участвующими в предоставлении муниципальной услуги</w:t>
            </w:r>
            <w:proofErr w:type="gramEnd"/>
          </w:p>
        </w:tc>
      </w:tr>
      <w:tr w:rsidR="00BD15B0" w:rsidRPr="00395718" w:rsidTr="00682FEA">
        <w:tc>
          <w:tcPr>
            <w:tcW w:w="567" w:type="dxa"/>
            <w:tcBorders>
              <w:top w:val="single" w:sz="4" w:space="0" w:color="000000"/>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1</w:t>
            </w:r>
          </w:p>
        </w:tc>
        <w:tc>
          <w:tcPr>
            <w:tcW w:w="4253" w:type="dxa"/>
            <w:tcBorders>
              <w:top w:val="single" w:sz="4" w:space="0" w:color="000000"/>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2</w:t>
            </w:r>
          </w:p>
        </w:tc>
        <w:tc>
          <w:tcPr>
            <w:tcW w:w="2268" w:type="dxa"/>
            <w:tcBorders>
              <w:top w:val="single" w:sz="4" w:space="0" w:color="000000"/>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3</w:t>
            </w:r>
          </w:p>
        </w:tc>
        <w:tc>
          <w:tcPr>
            <w:tcW w:w="2878" w:type="dxa"/>
            <w:tcBorders>
              <w:top w:val="single" w:sz="4" w:space="0" w:color="000000"/>
              <w:left w:val="single" w:sz="4" w:space="0" w:color="000000"/>
              <w:bottom w:val="single" w:sz="4" w:space="0" w:color="000000"/>
              <w:right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4</w:t>
            </w:r>
          </w:p>
        </w:tc>
      </w:tr>
      <w:tr w:rsidR="00BD15B0" w:rsidRPr="00395718" w:rsidTr="00682FEA">
        <w:tc>
          <w:tcPr>
            <w:tcW w:w="567" w:type="dxa"/>
            <w:tcBorders>
              <w:top w:val="single" w:sz="4" w:space="0" w:color="000000"/>
              <w:left w:val="single" w:sz="4" w:space="0" w:color="000000"/>
              <w:bottom w:val="single" w:sz="4" w:space="0" w:color="000000"/>
            </w:tcBorders>
          </w:tcPr>
          <w:p w:rsidR="00BD15B0" w:rsidRPr="00395718" w:rsidRDefault="00BD15B0" w:rsidP="00BD15B0">
            <w:pPr>
              <w:tabs>
                <w:tab w:val="left" w:pos="0"/>
                <w:tab w:val="left" w:pos="360"/>
                <w:tab w:val="left" w:pos="720"/>
                <w:tab w:val="left" w:pos="1035"/>
              </w:tabs>
              <w:snapToGrid w:val="0"/>
              <w:spacing w:after="0" w:line="240" w:lineRule="auto"/>
              <w:textAlignment w:val="baseline"/>
              <w:rPr>
                <w:rFonts w:ascii="Times New Roman" w:hAnsi="Times New Roman" w:cs="Times New Roman"/>
                <w:sz w:val="28"/>
                <w:szCs w:val="28"/>
              </w:rPr>
            </w:pPr>
            <w:r w:rsidRPr="00395718">
              <w:rPr>
                <w:rFonts w:ascii="Times New Roman" w:hAnsi="Times New Roman" w:cs="Times New Roman"/>
                <w:sz w:val="28"/>
                <w:szCs w:val="28"/>
              </w:rPr>
              <w:t>1</w:t>
            </w:r>
          </w:p>
        </w:tc>
        <w:tc>
          <w:tcPr>
            <w:tcW w:w="4253" w:type="dxa"/>
            <w:tcBorders>
              <w:top w:val="single" w:sz="4" w:space="0" w:color="000000"/>
              <w:left w:val="single" w:sz="4" w:space="0" w:color="000000"/>
              <w:bottom w:val="single" w:sz="4" w:space="0" w:color="000000"/>
            </w:tcBorders>
          </w:tcPr>
          <w:p w:rsidR="00BD15B0" w:rsidRPr="00395718" w:rsidRDefault="00BD15B0" w:rsidP="00BD15B0">
            <w:pPr>
              <w:tabs>
                <w:tab w:val="left" w:pos="1068"/>
              </w:tabs>
              <w:snapToGrid w:val="0"/>
              <w:spacing w:after="0" w:line="240" w:lineRule="auto"/>
              <w:rPr>
                <w:rFonts w:ascii="Times New Roman" w:hAnsi="Times New Roman" w:cs="Times New Roman"/>
                <w:sz w:val="28"/>
                <w:szCs w:val="28"/>
                <w:shd w:val="clear" w:color="auto" w:fill="FFFFFF"/>
              </w:rPr>
            </w:pPr>
            <w:r w:rsidRPr="00395718">
              <w:rPr>
                <w:rFonts w:ascii="Times New Roman" w:hAnsi="Times New Roman" w:cs="Times New Roman"/>
                <w:sz w:val="28"/>
                <w:szCs w:val="28"/>
                <w:shd w:val="clear" w:color="auto" w:fill="FFFFFF"/>
              </w:rPr>
              <w:t>органы осуществляющие государственную регистрацию прав на недвижимое имущество и сделок с ним — предоставление справок о наличии (отсутствии) у гражданина и членов его семьи, указанных в заявлении о принятии на учет, на праве собственности или на основании иного подлежащего государственной регистрации права жилог</w:t>
            </w:r>
            <w:proofErr w:type="gramStart"/>
            <w:r w:rsidRPr="00395718">
              <w:rPr>
                <w:rFonts w:ascii="Times New Roman" w:hAnsi="Times New Roman" w:cs="Times New Roman"/>
                <w:sz w:val="28"/>
                <w:szCs w:val="28"/>
                <w:shd w:val="clear" w:color="auto" w:fill="FFFFFF"/>
              </w:rPr>
              <w:t>о(</w:t>
            </w:r>
            <w:proofErr w:type="spellStart"/>
            <w:proofErr w:type="gramEnd"/>
            <w:r w:rsidRPr="00395718">
              <w:rPr>
                <w:rFonts w:ascii="Times New Roman" w:hAnsi="Times New Roman" w:cs="Times New Roman"/>
                <w:sz w:val="28"/>
                <w:szCs w:val="28"/>
                <w:shd w:val="clear" w:color="auto" w:fill="FFFFFF"/>
              </w:rPr>
              <w:t>ых</w:t>
            </w:r>
            <w:proofErr w:type="spellEnd"/>
            <w:r w:rsidRPr="00395718">
              <w:rPr>
                <w:rFonts w:ascii="Times New Roman" w:hAnsi="Times New Roman" w:cs="Times New Roman"/>
                <w:sz w:val="28"/>
                <w:szCs w:val="28"/>
                <w:shd w:val="clear" w:color="auto" w:fill="FFFFFF"/>
              </w:rPr>
              <w:t>) помещения)</w:t>
            </w:r>
            <w:proofErr w:type="spellStart"/>
            <w:r w:rsidRPr="00395718">
              <w:rPr>
                <w:rFonts w:ascii="Times New Roman" w:hAnsi="Times New Roman" w:cs="Times New Roman"/>
                <w:sz w:val="28"/>
                <w:szCs w:val="28"/>
                <w:shd w:val="clear" w:color="auto" w:fill="FFFFFF"/>
              </w:rPr>
              <w:t>ий</w:t>
            </w:r>
            <w:proofErr w:type="spellEnd"/>
            <w:r w:rsidRPr="00395718">
              <w:rPr>
                <w:rFonts w:ascii="Times New Roman" w:hAnsi="Times New Roman" w:cs="Times New Roman"/>
                <w:sz w:val="28"/>
                <w:szCs w:val="28"/>
                <w:shd w:val="clear" w:color="auto" w:fill="FFFFFF"/>
              </w:rPr>
              <w:t>) и (или) земельного(</w:t>
            </w:r>
            <w:proofErr w:type="spellStart"/>
            <w:r w:rsidRPr="00395718">
              <w:rPr>
                <w:rFonts w:ascii="Times New Roman" w:hAnsi="Times New Roman" w:cs="Times New Roman"/>
                <w:sz w:val="28"/>
                <w:szCs w:val="28"/>
                <w:shd w:val="clear" w:color="auto" w:fill="FFFFFF"/>
              </w:rPr>
              <w:t>ых</w:t>
            </w:r>
            <w:proofErr w:type="spellEnd"/>
            <w:r w:rsidRPr="00395718">
              <w:rPr>
                <w:rFonts w:ascii="Times New Roman" w:hAnsi="Times New Roman" w:cs="Times New Roman"/>
                <w:sz w:val="28"/>
                <w:szCs w:val="28"/>
                <w:shd w:val="clear" w:color="auto" w:fill="FFFFFF"/>
              </w:rPr>
              <w:t>) участка(</w:t>
            </w:r>
            <w:proofErr w:type="spellStart"/>
            <w:r w:rsidRPr="00395718">
              <w:rPr>
                <w:rFonts w:ascii="Times New Roman" w:hAnsi="Times New Roman" w:cs="Times New Roman"/>
                <w:sz w:val="28"/>
                <w:szCs w:val="28"/>
                <w:shd w:val="clear" w:color="auto" w:fill="FFFFFF"/>
              </w:rPr>
              <w:t>ов</w:t>
            </w:r>
            <w:proofErr w:type="spellEnd"/>
            <w:r w:rsidRPr="00395718">
              <w:rPr>
                <w:rFonts w:ascii="Times New Roman" w:hAnsi="Times New Roman" w:cs="Times New Roman"/>
                <w:sz w:val="28"/>
                <w:szCs w:val="28"/>
                <w:shd w:val="clear" w:color="auto" w:fill="FFFFFF"/>
              </w:rPr>
              <w:t>), выделенного(</w:t>
            </w:r>
            <w:proofErr w:type="spellStart"/>
            <w:r w:rsidRPr="00395718">
              <w:rPr>
                <w:rFonts w:ascii="Times New Roman" w:hAnsi="Times New Roman" w:cs="Times New Roman"/>
                <w:sz w:val="28"/>
                <w:szCs w:val="28"/>
                <w:shd w:val="clear" w:color="auto" w:fill="FFFFFF"/>
              </w:rPr>
              <w:t>ых</w:t>
            </w:r>
            <w:proofErr w:type="spellEnd"/>
            <w:r w:rsidRPr="00395718">
              <w:rPr>
                <w:rFonts w:ascii="Times New Roman" w:hAnsi="Times New Roman" w:cs="Times New Roman"/>
                <w:sz w:val="28"/>
                <w:szCs w:val="28"/>
                <w:shd w:val="clear" w:color="auto" w:fill="FFFFFF"/>
              </w:rPr>
              <w:t>) для строительства жилого(</w:t>
            </w:r>
            <w:proofErr w:type="spellStart"/>
            <w:r w:rsidRPr="00395718">
              <w:rPr>
                <w:rFonts w:ascii="Times New Roman" w:hAnsi="Times New Roman" w:cs="Times New Roman"/>
                <w:sz w:val="28"/>
                <w:szCs w:val="28"/>
                <w:shd w:val="clear" w:color="auto" w:fill="FFFFFF"/>
              </w:rPr>
              <w:t>ых</w:t>
            </w:r>
            <w:proofErr w:type="spellEnd"/>
            <w:r w:rsidRPr="00395718">
              <w:rPr>
                <w:rFonts w:ascii="Times New Roman" w:hAnsi="Times New Roman" w:cs="Times New Roman"/>
                <w:sz w:val="28"/>
                <w:szCs w:val="28"/>
                <w:shd w:val="clear" w:color="auto" w:fill="FFFFFF"/>
              </w:rPr>
              <w:t>) дома(</w:t>
            </w:r>
            <w:proofErr w:type="spellStart"/>
            <w:r w:rsidRPr="00395718">
              <w:rPr>
                <w:rFonts w:ascii="Times New Roman" w:hAnsi="Times New Roman" w:cs="Times New Roman"/>
                <w:sz w:val="28"/>
                <w:szCs w:val="28"/>
                <w:shd w:val="clear" w:color="auto" w:fill="FFFFFF"/>
              </w:rPr>
              <w:t>ов</w:t>
            </w:r>
            <w:proofErr w:type="spellEnd"/>
            <w:r w:rsidRPr="00395718">
              <w:rPr>
                <w:rFonts w:ascii="Times New Roman" w:hAnsi="Times New Roman" w:cs="Times New Roman"/>
                <w:sz w:val="28"/>
                <w:szCs w:val="28"/>
                <w:shd w:val="clear" w:color="auto" w:fill="FFFFFF"/>
              </w:rPr>
              <w:t>);</w:t>
            </w:r>
          </w:p>
        </w:tc>
        <w:tc>
          <w:tcPr>
            <w:tcW w:w="2268" w:type="dxa"/>
            <w:tcBorders>
              <w:top w:val="single" w:sz="4" w:space="0" w:color="000000"/>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Предоставление сведений о ЕГРП</w:t>
            </w:r>
          </w:p>
        </w:tc>
        <w:tc>
          <w:tcPr>
            <w:tcW w:w="2878" w:type="dxa"/>
            <w:tcBorders>
              <w:top w:val="single" w:sz="4" w:space="0" w:color="000000"/>
              <w:left w:val="single" w:sz="4" w:space="0" w:color="000000"/>
              <w:bottom w:val="single" w:sz="4" w:space="0" w:color="000000"/>
              <w:right w:val="single" w:sz="4" w:space="0" w:color="000000"/>
            </w:tcBorders>
          </w:tcPr>
          <w:p w:rsidR="00BD15B0" w:rsidRPr="00395718" w:rsidRDefault="00BD15B0" w:rsidP="00BD15B0">
            <w:pPr>
              <w:pStyle w:val="a3"/>
              <w:tabs>
                <w:tab w:val="left" w:pos="-79"/>
              </w:tabs>
              <w:snapToGrid w:val="0"/>
              <w:spacing w:after="0"/>
              <w:ind w:firstLine="0"/>
              <w:rPr>
                <w:rFonts w:ascii="Times New Roman" w:hAnsi="Times New Roman"/>
                <w:sz w:val="28"/>
                <w:szCs w:val="28"/>
              </w:rPr>
            </w:pPr>
            <w:r w:rsidRPr="00395718">
              <w:rPr>
                <w:rFonts w:ascii="Times New Roman" w:hAnsi="Times New Roman"/>
                <w:sz w:val="28"/>
                <w:szCs w:val="28"/>
              </w:rPr>
              <w:t>Выписка из Единого государственного реестра недвижимости о правах на здание, строение, с0оружение.</w:t>
            </w:r>
          </w:p>
          <w:p w:rsidR="00BD15B0" w:rsidRPr="00395718" w:rsidRDefault="00BD15B0" w:rsidP="00BD15B0">
            <w:pPr>
              <w:spacing w:after="0" w:line="240" w:lineRule="auto"/>
              <w:rPr>
                <w:rFonts w:ascii="Times New Roman" w:hAnsi="Times New Roman" w:cs="Times New Roman"/>
                <w:sz w:val="28"/>
                <w:szCs w:val="28"/>
              </w:rPr>
            </w:pPr>
          </w:p>
        </w:tc>
      </w:tr>
      <w:tr w:rsidR="00BD15B0" w:rsidRPr="00395718" w:rsidTr="00682FEA">
        <w:tc>
          <w:tcPr>
            <w:tcW w:w="567" w:type="dxa"/>
            <w:tcBorders>
              <w:top w:val="single" w:sz="4" w:space="0" w:color="000000"/>
              <w:left w:val="single" w:sz="4" w:space="0" w:color="000000"/>
              <w:bottom w:val="single" w:sz="4" w:space="0" w:color="000000"/>
            </w:tcBorders>
          </w:tcPr>
          <w:p w:rsidR="00BD15B0" w:rsidRPr="00395718" w:rsidRDefault="00BD15B0" w:rsidP="00BD15B0">
            <w:pPr>
              <w:tabs>
                <w:tab w:val="left" w:pos="0"/>
                <w:tab w:val="left" w:pos="360"/>
                <w:tab w:val="left" w:pos="720"/>
                <w:tab w:val="left" w:pos="1035"/>
              </w:tabs>
              <w:snapToGrid w:val="0"/>
              <w:spacing w:after="0" w:line="240" w:lineRule="auto"/>
              <w:textAlignment w:val="baseline"/>
              <w:rPr>
                <w:rFonts w:ascii="Times New Roman" w:hAnsi="Times New Roman" w:cs="Times New Roman"/>
                <w:sz w:val="28"/>
                <w:szCs w:val="28"/>
              </w:rPr>
            </w:pPr>
            <w:r w:rsidRPr="00395718">
              <w:rPr>
                <w:rFonts w:ascii="Times New Roman" w:hAnsi="Times New Roman" w:cs="Times New Roman"/>
                <w:sz w:val="28"/>
                <w:szCs w:val="28"/>
              </w:rPr>
              <w:t>2</w:t>
            </w:r>
          </w:p>
        </w:tc>
        <w:tc>
          <w:tcPr>
            <w:tcW w:w="4253" w:type="dxa"/>
            <w:tcBorders>
              <w:top w:val="single" w:sz="4" w:space="0" w:color="000000"/>
              <w:left w:val="single" w:sz="4" w:space="0" w:color="000000"/>
              <w:bottom w:val="single" w:sz="4" w:space="0" w:color="000000"/>
            </w:tcBorders>
          </w:tcPr>
          <w:p w:rsidR="00BD15B0" w:rsidRPr="00395718" w:rsidRDefault="00BD15B0" w:rsidP="00BD15B0">
            <w:pPr>
              <w:tabs>
                <w:tab w:val="left" w:pos="763"/>
                <w:tab w:val="left" w:pos="13948"/>
              </w:tabs>
              <w:snapToGrid w:val="0"/>
              <w:spacing w:after="0" w:line="240" w:lineRule="auto"/>
              <w:rPr>
                <w:rFonts w:ascii="Times New Roman" w:hAnsi="Times New Roman" w:cs="Times New Roman"/>
                <w:bCs/>
                <w:kern w:val="1"/>
                <w:sz w:val="28"/>
                <w:szCs w:val="28"/>
                <w:shd w:val="clear" w:color="auto" w:fill="FFFFFF"/>
              </w:rPr>
            </w:pPr>
            <w:r w:rsidRPr="00395718">
              <w:rPr>
                <w:rFonts w:ascii="Times New Roman" w:hAnsi="Times New Roman" w:cs="Times New Roman"/>
                <w:bCs/>
                <w:kern w:val="1"/>
                <w:sz w:val="28"/>
                <w:szCs w:val="28"/>
                <w:shd w:val="clear" w:color="auto" w:fill="FFFFFF"/>
              </w:rPr>
              <w:t>органы, осуществляющие технический учет жилищного фонд</w:t>
            </w:r>
            <w:proofErr w:type="gramStart"/>
            <w:r w:rsidRPr="00395718">
              <w:rPr>
                <w:rFonts w:ascii="Times New Roman" w:hAnsi="Times New Roman" w:cs="Times New Roman"/>
                <w:bCs/>
                <w:kern w:val="1"/>
                <w:sz w:val="28"/>
                <w:szCs w:val="28"/>
                <w:shd w:val="clear" w:color="auto" w:fill="FFFFFF"/>
              </w:rPr>
              <w:t>а-</w:t>
            </w:r>
            <w:proofErr w:type="gramEnd"/>
            <w:r w:rsidRPr="00395718">
              <w:rPr>
                <w:rFonts w:ascii="Times New Roman" w:hAnsi="Times New Roman" w:cs="Times New Roman"/>
                <w:bCs/>
                <w:kern w:val="1"/>
                <w:sz w:val="28"/>
                <w:szCs w:val="28"/>
                <w:shd w:val="clear" w:color="auto" w:fill="FFFFFF"/>
              </w:rPr>
              <w:t xml:space="preserve"> предоставление справок о наличии (отсутствии) у гражданина и членов его семьи, указанных в заявлении о принятии на учет, на праве собственности или на основании иного подлежащего государственной регистрации права жилого(</w:t>
            </w:r>
            <w:proofErr w:type="spellStart"/>
            <w:r w:rsidRPr="00395718">
              <w:rPr>
                <w:rFonts w:ascii="Times New Roman" w:hAnsi="Times New Roman" w:cs="Times New Roman"/>
                <w:bCs/>
                <w:kern w:val="1"/>
                <w:sz w:val="28"/>
                <w:szCs w:val="28"/>
                <w:shd w:val="clear" w:color="auto" w:fill="FFFFFF"/>
              </w:rPr>
              <w:t>ых</w:t>
            </w:r>
            <w:proofErr w:type="spellEnd"/>
            <w:r w:rsidRPr="00395718">
              <w:rPr>
                <w:rFonts w:ascii="Times New Roman" w:hAnsi="Times New Roman" w:cs="Times New Roman"/>
                <w:bCs/>
                <w:kern w:val="1"/>
                <w:sz w:val="28"/>
                <w:szCs w:val="28"/>
                <w:shd w:val="clear" w:color="auto" w:fill="FFFFFF"/>
              </w:rPr>
              <w:t>) помещений(</w:t>
            </w:r>
            <w:proofErr w:type="spellStart"/>
            <w:r w:rsidRPr="00395718">
              <w:rPr>
                <w:rFonts w:ascii="Times New Roman" w:hAnsi="Times New Roman" w:cs="Times New Roman"/>
                <w:bCs/>
                <w:kern w:val="1"/>
                <w:sz w:val="28"/>
                <w:szCs w:val="28"/>
                <w:shd w:val="clear" w:color="auto" w:fill="FFFFFF"/>
              </w:rPr>
              <w:t>ий</w:t>
            </w:r>
            <w:proofErr w:type="spellEnd"/>
            <w:r w:rsidRPr="00395718">
              <w:rPr>
                <w:rFonts w:ascii="Times New Roman" w:hAnsi="Times New Roman" w:cs="Times New Roman"/>
                <w:bCs/>
                <w:kern w:val="1"/>
                <w:sz w:val="28"/>
                <w:szCs w:val="28"/>
                <w:shd w:val="clear" w:color="auto" w:fill="FFFFFF"/>
              </w:rPr>
              <w:t>)и (или) земельного(</w:t>
            </w:r>
            <w:proofErr w:type="spellStart"/>
            <w:r w:rsidRPr="00395718">
              <w:rPr>
                <w:rFonts w:ascii="Times New Roman" w:hAnsi="Times New Roman" w:cs="Times New Roman"/>
                <w:bCs/>
                <w:kern w:val="1"/>
                <w:sz w:val="28"/>
                <w:szCs w:val="28"/>
                <w:shd w:val="clear" w:color="auto" w:fill="FFFFFF"/>
              </w:rPr>
              <w:t>ых</w:t>
            </w:r>
            <w:proofErr w:type="spellEnd"/>
            <w:r w:rsidRPr="00395718">
              <w:rPr>
                <w:rFonts w:ascii="Times New Roman" w:hAnsi="Times New Roman" w:cs="Times New Roman"/>
                <w:bCs/>
                <w:kern w:val="1"/>
                <w:sz w:val="28"/>
                <w:szCs w:val="28"/>
                <w:shd w:val="clear" w:color="auto" w:fill="FFFFFF"/>
              </w:rPr>
              <w:t xml:space="preserve">) для </w:t>
            </w:r>
            <w:r w:rsidRPr="00395718">
              <w:rPr>
                <w:rFonts w:ascii="Times New Roman" w:hAnsi="Times New Roman" w:cs="Times New Roman"/>
                <w:bCs/>
                <w:kern w:val="1"/>
                <w:sz w:val="28"/>
                <w:szCs w:val="28"/>
                <w:shd w:val="clear" w:color="auto" w:fill="FFFFFF"/>
              </w:rPr>
              <w:lastRenderedPageBreak/>
              <w:t>строительства жилого(</w:t>
            </w:r>
            <w:proofErr w:type="spellStart"/>
            <w:r w:rsidRPr="00395718">
              <w:rPr>
                <w:rFonts w:ascii="Times New Roman" w:hAnsi="Times New Roman" w:cs="Times New Roman"/>
                <w:bCs/>
                <w:kern w:val="1"/>
                <w:sz w:val="28"/>
                <w:szCs w:val="28"/>
                <w:shd w:val="clear" w:color="auto" w:fill="FFFFFF"/>
              </w:rPr>
              <w:t>ых</w:t>
            </w:r>
            <w:proofErr w:type="spellEnd"/>
            <w:r w:rsidRPr="00395718">
              <w:rPr>
                <w:rFonts w:ascii="Times New Roman" w:hAnsi="Times New Roman" w:cs="Times New Roman"/>
                <w:bCs/>
                <w:kern w:val="1"/>
                <w:sz w:val="28"/>
                <w:szCs w:val="28"/>
                <w:shd w:val="clear" w:color="auto" w:fill="FFFFFF"/>
              </w:rPr>
              <w:t>) дома(</w:t>
            </w:r>
            <w:proofErr w:type="spellStart"/>
            <w:r w:rsidRPr="00395718">
              <w:rPr>
                <w:rFonts w:ascii="Times New Roman" w:hAnsi="Times New Roman" w:cs="Times New Roman"/>
                <w:bCs/>
                <w:kern w:val="1"/>
                <w:sz w:val="28"/>
                <w:szCs w:val="28"/>
                <w:shd w:val="clear" w:color="auto" w:fill="FFFFFF"/>
              </w:rPr>
              <w:t>ов</w:t>
            </w:r>
            <w:proofErr w:type="spellEnd"/>
            <w:r w:rsidRPr="00395718">
              <w:rPr>
                <w:rFonts w:ascii="Times New Roman" w:hAnsi="Times New Roman" w:cs="Times New Roman"/>
                <w:bCs/>
                <w:kern w:val="1"/>
                <w:sz w:val="28"/>
                <w:szCs w:val="28"/>
                <w:shd w:val="clear" w:color="auto" w:fill="FFFFFF"/>
              </w:rPr>
              <w:t>);</w:t>
            </w:r>
          </w:p>
        </w:tc>
        <w:tc>
          <w:tcPr>
            <w:tcW w:w="2268" w:type="dxa"/>
            <w:tcBorders>
              <w:top w:val="single" w:sz="4" w:space="0" w:color="000000"/>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lastRenderedPageBreak/>
              <w:t>Предоставление сведений о наличии недвижимого имущества</w:t>
            </w:r>
          </w:p>
        </w:tc>
        <w:tc>
          <w:tcPr>
            <w:tcW w:w="2878" w:type="dxa"/>
            <w:tcBorders>
              <w:top w:val="single" w:sz="4" w:space="0" w:color="000000"/>
              <w:left w:val="single" w:sz="4" w:space="0" w:color="000000"/>
              <w:bottom w:val="single" w:sz="4" w:space="0" w:color="000000"/>
              <w:right w:val="single" w:sz="4" w:space="0" w:color="000000"/>
            </w:tcBorders>
          </w:tcPr>
          <w:p w:rsidR="00BD15B0" w:rsidRPr="00395718" w:rsidRDefault="00BD15B0" w:rsidP="00BD15B0">
            <w:pPr>
              <w:tabs>
                <w:tab w:val="left" w:pos="1068"/>
              </w:tabs>
              <w:snapToGrid w:val="0"/>
              <w:spacing w:after="0" w:line="240" w:lineRule="auto"/>
              <w:rPr>
                <w:rFonts w:ascii="Times New Roman" w:hAnsi="Times New Roman" w:cs="Times New Roman"/>
                <w:sz w:val="28"/>
                <w:szCs w:val="28"/>
                <w:shd w:val="clear" w:color="auto" w:fill="FFFFFF"/>
              </w:rPr>
            </w:pPr>
            <w:r w:rsidRPr="00395718">
              <w:rPr>
                <w:rFonts w:ascii="Times New Roman" w:hAnsi="Times New Roman" w:cs="Times New Roman"/>
                <w:sz w:val="28"/>
                <w:szCs w:val="28"/>
                <w:shd w:val="clear" w:color="auto" w:fill="FFFFFF"/>
              </w:rPr>
              <w:t xml:space="preserve">Получение справки о наличии </w:t>
            </w:r>
            <w:proofErr w:type="gramStart"/>
            <w:r w:rsidRPr="00395718">
              <w:rPr>
                <w:rFonts w:ascii="Times New Roman" w:hAnsi="Times New Roman" w:cs="Times New Roman"/>
                <w:sz w:val="28"/>
                <w:szCs w:val="28"/>
                <w:shd w:val="clear" w:color="auto" w:fill="FFFFFF"/>
              </w:rPr>
              <w:t>недвижимого</w:t>
            </w:r>
            <w:proofErr w:type="gramEnd"/>
            <w:r w:rsidRPr="00395718">
              <w:rPr>
                <w:rFonts w:ascii="Times New Roman" w:hAnsi="Times New Roman" w:cs="Times New Roman"/>
                <w:sz w:val="28"/>
                <w:szCs w:val="28"/>
                <w:shd w:val="clear" w:color="auto" w:fill="FFFFFF"/>
              </w:rPr>
              <w:t xml:space="preserve"> имущество</w:t>
            </w:r>
          </w:p>
        </w:tc>
      </w:tr>
      <w:tr w:rsidR="00BD15B0" w:rsidRPr="00395718" w:rsidTr="00682FEA">
        <w:tc>
          <w:tcPr>
            <w:tcW w:w="567" w:type="dxa"/>
            <w:tcBorders>
              <w:left w:val="single" w:sz="4" w:space="0" w:color="000000"/>
              <w:bottom w:val="single" w:sz="4" w:space="0" w:color="000000"/>
            </w:tcBorders>
          </w:tcPr>
          <w:p w:rsidR="00BD15B0" w:rsidRPr="00395718" w:rsidRDefault="00BD15B0" w:rsidP="00BD15B0">
            <w:pPr>
              <w:tabs>
                <w:tab w:val="left" w:pos="0"/>
                <w:tab w:val="left" w:pos="360"/>
                <w:tab w:val="left" w:pos="720"/>
                <w:tab w:val="left" w:pos="1035"/>
              </w:tabs>
              <w:snapToGrid w:val="0"/>
              <w:spacing w:after="0" w:line="240" w:lineRule="auto"/>
              <w:textAlignment w:val="baseline"/>
              <w:rPr>
                <w:rFonts w:ascii="Times New Roman" w:hAnsi="Times New Roman" w:cs="Times New Roman"/>
                <w:sz w:val="28"/>
                <w:szCs w:val="28"/>
              </w:rPr>
            </w:pPr>
            <w:r w:rsidRPr="00395718">
              <w:rPr>
                <w:rFonts w:ascii="Times New Roman" w:hAnsi="Times New Roman" w:cs="Times New Roman"/>
                <w:sz w:val="28"/>
                <w:szCs w:val="28"/>
              </w:rPr>
              <w:lastRenderedPageBreak/>
              <w:t>3</w:t>
            </w:r>
          </w:p>
        </w:tc>
        <w:tc>
          <w:tcPr>
            <w:tcW w:w="4253" w:type="dxa"/>
            <w:tcBorders>
              <w:left w:val="single" w:sz="4" w:space="0" w:color="000000"/>
              <w:bottom w:val="single" w:sz="4" w:space="0" w:color="000000"/>
            </w:tcBorders>
          </w:tcPr>
          <w:p w:rsidR="00BD15B0" w:rsidRPr="00395718" w:rsidRDefault="00BD15B0" w:rsidP="00BD15B0">
            <w:pPr>
              <w:tabs>
                <w:tab w:val="left" w:pos="1068"/>
              </w:tabs>
              <w:snapToGrid w:val="0"/>
              <w:spacing w:after="0" w:line="240" w:lineRule="auto"/>
              <w:rPr>
                <w:rFonts w:ascii="Times New Roman" w:hAnsi="Times New Roman" w:cs="Times New Roman"/>
                <w:sz w:val="28"/>
                <w:szCs w:val="28"/>
                <w:shd w:val="clear" w:color="auto" w:fill="FFFFFF"/>
              </w:rPr>
            </w:pPr>
            <w:r w:rsidRPr="00395718">
              <w:rPr>
                <w:rFonts w:ascii="Times New Roman" w:hAnsi="Times New Roman" w:cs="Times New Roman"/>
                <w:sz w:val="28"/>
                <w:szCs w:val="28"/>
                <w:shd w:val="clear" w:color="auto" w:fill="FFFFFF"/>
              </w:rPr>
              <w:t>органы и организации, осуществляющие выдачу выписок из лицевого счета жилого помещения муниципального или государственного жилищного фонда или выписок из лицевого счета жилого помещения частного жилищного фонда</w:t>
            </w:r>
          </w:p>
        </w:tc>
        <w:tc>
          <w:tcPr>
            <w:tcW w:w="2268" w:type="dxa"/>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Предоставление выписок из лицевого счета муниципального (частного) жилищного фонда</w:t>
            </w:r>
          </w:p>
        </w:tc>
        <w:tc>
          <w:tcPr>
            <w:tcW w:w="2878" w:type="dxa"/>
            <w:tcBorders>
              <w:left w:val="single" w:sz="4" w:space="0" w:color="000000"/>
              <w:bottom w:val="single" w:sz="4" w:space="0" w:color="000000"/>
              <w:right w:val="single" w:sz="4" w:space="0" w:color="000000"/>
            </w:tcBorders>
          </w:tcPr>
          <w:p w:rsidR="00BD15B0" w:rsidRPr="00395718" w:rsidRDefault="00BD15B0" w:rsidP="00BD15B0">
            <w:pPr>
              <w:tabs>
                <w:tab w:val="left" w:pos="1068"/>
              </w:tabs>
              <w:snapToGrid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Получение выписки из лицевого счета</w:t>
            </w:r>
          </w:p>
        </w:tc>
      </w:tr>
    </w:tbl>
    <w:p w:rsidR="00BD15B0" w:rsidRPr="00395718" w:rsidRDefault="00BD15B0" w:rsidP="00BD15B0">
      <w:pPr>
        <w:spacing w:after="0" w:line="240" w:lineRule="auto"/>
        <w:ind w:firstLine="709"/>
        <w:rPr>
          <w:rFonts w:ascii="Times New Roman" w:hAnsi="Times New Roman" w:cs="Times New Roman"/>
          <w:sz w:val="28"/>
          <w:szCs w:val="28"/>
        </w:rPr>
      </w:pPr>
    </w:p>
    <w:p w:rsidR="00BD15B0" w:rsidRPr="00395718" w:rsidRDefault="00BD15B0" w:rsidP="00BD15B0">
      <w:pPr>
        <w:pStyle w:val="ConsPlusNormal"/>
        <w:ind w:firstLine="709"/>
        <w:jc w:val="both"/>
        <w:rPr>
          <w:rFonts w:ascii="Times New Roman" w:hAnsi="Times New Roman" w:cs="Times New Roman"/>
          <w:sz w:val="28"/>
          <w:szCs w:val="28"/>
        </w:rPr>
      </w:pPr>
      <w:r w:rsidRPr="00395718">
        <w:rPr>
          <w:rFonts w:ascii="Times New Roman" w:hAnsi="Times New Roman" w:cs="Times New Roman"/>
          <w:sz w:val="28"/>
          <w:szCs w:val="28"/>
        </w:rPr>
        <w:t>2.10. Порядок, размер и основания взимания государственной пошлины или иной платы, взимаемой за предоставление муниципальной услуги.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Муниципальная услуга предоставляется бесплатно.</w:t>
      </w:r>
    </w:p>
    <w:p w:rsidR="00BD15B0" w:rsidRPr="00395718" w:rsidRDefault="00BD15B0" w:rsidP="00BD15B0">
      <w:pPr>
        <w:pStyle w:val="ConsPlusNormal"/>
        <w:ind w:firstLine="709"/>
        <w:jc w:val="both"/>
        <w:rPr>
          <w:rFonts w:ascii="Times New Roman" w:hAnsi="Times New Roman" w:cs="Times New Roman"/>
          <w:sz w:val="28"/>
          <w:szCs w:val="28"/>
        </w:rPr>
      </w:pPr>
      <w:r w:rsidRPr="00395718">
        <w:rPr>
          <w:rFonts w:ascii="Times New Roman" w:hAnsi="Times New Roman" w:cs="Times New Roman"/>
          <w:sz w:val="28"/>
          <w:szCs w:val="28"/>
        </w:rPr>
        <w:t xml:space="preserve">2.11. Максимальный срок ожидания в очереди при подаче документов, необходимых для предоставления муниципальной услуги, и при получении результата предоставления муниципальной услуги. </w:t>
      </w:r>
    </w:p>
    <w:p w:rsidR="00BD15B0" w:rsidRPr="00395718" w:rsidRDefault="00BD15B0" w:rsidP="00BD15B0">
      <w:pPr>
        <w:pStyle w:val="ConsPlusNormal"/>
        <w:ind w:firstLine="709"/>
        <w:jc w:val="both"/>
        <w:rPr>
          <w:rFonts w:ascii="Times New Roman" w:hAnsi="Times New Roman" w:cs="Times New Roman"/>
          <w:sz w:val="28"/>
          <w:szCs w:val="28"/>
        </w:rPr>
      </w:pPr>
      <w:r w:rsidRPr="00395718">
        <w:rPr>
          <w:rFonts w:ascii="Times New Roman" w:hAnsi="Times New Roman" w:cs="Times New Roman"/>
          <w:sz w:val="28"/>
          <w:szCs w:val="28"/>
        </w:rPr>
        <w:t xml:space="preserve">Максимальный срок ожидания в очереди при подаче документов, необходимых для предоставления муниципальной услуги, и при получении результата предоставления муниципальной услуги не должен превышать 30 минут. </w:t>
      </w:r>
    </w:p>
    <w:p w:rsidR="00BD15B0" w:rsidRPr="00395718" w:rsidRDefault="00BD15B0" w:rsidP="00BD15B0">
      <w:pPr>
        <w:pStyle w:val="ConsPlusNormal"/>
        <w:ind w:firstLine="709"/>
        <w:jc w:val="both"/>
        <w:rPr>
          <w:rFonts w:ascii="Times New Roman" w:hAnsi="Times New Roman" w:cs="Times New Roman"/>
          <w:sz w:val="28"/>
          <w:szCs w:val="28"/>
        </w:rPr>
      </w:pPr>
      <w:r w:rsidRPr="00395718">
        <w:rPr>
          <w:rFonts w:ascii="Times New Roman" w:hAnsi="Times New Roman" w:cs="Times New Roman"/>
          <w:sz w:val="28"/>
          <w:szCs w:val="28"/>
        </w:rPr>
        <w:t>2.12. Срок и порядок регистрации запроса заявителя о предоставлении муниципальной услуги</w:t>
      </w:r>
      <w:r w:rsidRPr="00395718">
        <w:rPr>
          <w:rFonts w:ascii="Times New Roman" w:hAnsi="Times New Roman" w:cs="Times New Roman"/>
          <w:bCs/>
          <w:sz w:val="28"/>
          <w:szCs w:val="28"/>
        </w:rPr>
        <w:t>, в том числе в электронной форме.</w:t>
      </w:r>
    </w:p>
    <w:p w:rsidR="00BD15B0" w:rsidRPr="00395718" w:rsidRDefault="00BD15B0" w:rsidP="00BD15B0">
      <w:pPr>
        <w:pStyle w:val="a6"/>
        <w:spacing w:after="0"/>
        <w:ind w:left="0" w:firstLine="709"/>
        <w:rPr>
          <w:rFonts w:ascii="Times New Roman" w:hAnsi="Times New Roman"/>
          <w:bCs/>
          <w:sz w:val="28"/>
          <w:szCs w:val="28"/>
        </w:rPr>
      </w:pPr>
      <w:r w:rsidRPr="00395718">
        <w:rPr>
          <w:rFonts w:ascii="Times New Roman" w:hAnsi="Times New Roman"/>
          <w:bCs/>
          <w:sz w:val="28"/>
          <w:szCs w:val="28"/>
        </w:rPr>
        <w:t xml:space="preserve">Срок регистрации запроса заявителя </w:t>
      </w:r>
      <w:r w:rsidRPr="00395718">
        <w:rPr>
          <w:rFonts w:ascii="Times New Roman" w:hAnsi="Times New Roman"/>
          <w:sz w:val="28"/>
          <w:szCs w:val="28"/>
        </w:rPr>
        <w:t xml:space="preserve">о </w:t>
      </w:r>
      <w:r w:rsidRPr="00395718">
        <w:rPr>
          <w:rFonts w:ascii="Times New Roman" w:hAnsi="Times New Roman"/>
          <w:bCs/>
          <w:sz w:val="28"/>
          <w:szCs w:val="28"/>
        </w:rPr>
        <w:t>предоставлении муниципальной услуги – 1 рабочий день.</w:t>
      </w:r>
    </w:p>
    <w:p w:rsidR="00BD15B0" w:rsidRPr="00395718" w:rsidRDefault="00BD15B0" w:rsidP="00BD15B0">
      <w:pPr>
        <w:pStyle w:val="a6"/>
        <w:spacing w:after="0"/>
        <w:ind w:left="0" w:firstLine="709"/>
        <w:rPr>
          <w:rFonts w:ascii="Times New Roman" w:hAnsi="Times New Roman"/>
          <w:bCs/>
          <w:sz w:val="28"/>
          <w:szCs w:val="28"/>
        </w:rPr>
      </w:pPr>
      <w:r w:rsidRPr="00395718">
        <w:rPr>
          <w:rFonts w:ascii="Times New Roman" w:hAnsi="Times New Roman"/>
          <w:sz w:val="28"/>
          <w:szCs w:val="28"/>
        </w:rPr>
        <w:t xml:space="preserve">Порядок регистрации запроса заявителя о </w:t>
      </w:r>
      <w:r w:rsidRPr="00395718">
        <w:rPr>
          <w:rFonts w:ascii="Times New Roman" w:hAnsi="Times New Roman"/>
          <w:bCs/>
          <w:sz w:val="28"/>
          <w:szCs w:val="28"/>
        </w:rPr>
        <w:t>предоставлении муниципальной услуги:</w:t>
      </w:r>
    </w:p>
    <w:p w:rsidR="00BD15B0" w:rsidRPr="00395718" w:rsidRDefault="00BD15B0" w:rsidP="00BD15B0">
      <w:pPr>
        <w:pStyle w:val="a6"/>
        <w:spacing w:after="0"/>
        <w:ind w:left="0" w:firstLine="709"/>
        <w:rPr>
          <w:rFonts w:ascii="Times New Roman" w:hAnsi="Times New Roman"/>
          <w:b/>
          <w:bCs/>
          <w:sz w:val="28"/>
          <w:szCs w:val="28"/>
        </w:rPr>
      </w:pPr>
    </w:p>
    <w:tbl>
      <w:tblPr>
        <w:tblW w:w="9847" w:type="dxa"/>
        <w:tblInd w:w="108" w:type="dxa"/>
        <w:tblLayout w:type="fixed"/>
        <w:tblLook w:val="0000"/>
      </w:tblPr>
      <w:tblGrid>
        <w:gridCol w:w="815"/>
        <w:gridCol w:w="6273"/>
        <w:gridCol w:w="2759"/>
      </w:tblGrid>
      <w:tr w:rsidR="00BD15B0" w:rsidRPr="00395718" w:rsidTr="00682FEA">
        <w:trPr>
          <w:trHeight w:val="573"/>
        </w:trPr>
        <w:tc>
          <w:tcPr>
            <w:tcW w:w="815" w:type="dxa"/>
            <w:tcBorders>
              <w:top w:val="single" w:sz="4" w:space="0" w:color="000000"/>
              <w:left w:val="single" w:sz="4" w:space="0" w:color="000000"/>
              <w:bottom w:val="single" w:sz="4" w:space="0" w:color="000000"/>
            </w:tcBorders>
          </w:tcPr>
          <w:p w:rsidR="00BD15B0" w:rsidRPr="00395718" w:rsidRDefault="00BD15B0" w:rsidP="00BD15B0">
            <w:pPr>
              <w:snapToGrid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 xml:space="preserve">№ </w:t>
            </w:r>
            <w:proofErr w:type="spellStart"/>
            <w:proofErr w:type="gramStart"/>
            <w:r w:rsidRPr="00395718">
              <w:rPr>
                <w:rFonts w:ascii="Times New Roman" w:hAnsi="Times New Roman" w:cs="Times New Roman"/>
                <w:sz w:val="28"/>
                <w:szCs w:val="28"/>
              </w:rPr>
              <w:t>п</w:t>
            </w:r>
            <w:proofErr w:type="spellEnd"/>
            <w:proofErr w:type="gramEnd"/>
            <w:r w:rsidRPr="00395718">
              <w:rPr>
                <w:rFonts w:ascii="Times New Roman" w:hAnsi="Times New Roman" w:cs="Times New Roman"/>
                <w:sz w:val="28"/>
                <w:szCs w:val="28"/>
              </w:rPr>
              <w:t>/</w:t>
            </w:r>
            <w:proofErr w:type="spellStart"/>
            <w:r w:rsidRPr="00395718">
              <w:rPr>
                <w:rFonts w:ascii="Times New Roman" w:hAnsi="Times New Roman" w:cs="Times New Roman"/>
                <w:sz w:val="28"/>
                <w:szCs w:val="28"/>
              </w:rPr>
              <w:t>п</w:t>
            </w:r>
            <w:proofErr w:type="spellEnd"/>
          </w:p>
        </w:tc>
        <w:tc>
          <w:tcPr>
            <w:tcW w:w="6273" w:type="dxa"/>
            <w:tcBorders>
              <w:top w:val="single" w:sz="4" w:space="0" w:color="000000"/>
              <w:left w:val="single" w:sz="4" w:space="0" w:color="000000"/>
              <w:bottom w:val="single" w:sz="4" w:space="0" w:color="000000"/>
            </w:tcBorders>
          </w:tcPr>
          <w:p w:rsidR="00BD15B0" w:rsidRPr="00395718" w:rsidRDefault="00BD15B0" w:rsidP="00BD15B0">
            <w:pPr>
              <w:snapToGrid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Порядок регистрации запроса</w:t>
            </w:r>
          </w:p>
        </w:tc>
        <w:tc>
          <w:tcPr>
            <w:tcW w:w="2759" w:type="dxa"/>
            <w:tcBorders>
              <w:top w:val="single" w:sz="4" w:space="0" w:color="000000"/>
              <w:left w:val="single" w:sz="4" w:space="0" w:color="000000"/>
              <w:bottom w:val="single" w:sz="4" w:space="0" w:color="000000"/>
              <w:right w:val="single" w:sz="4" w:space="0" w:color="000000"/>
            </w:tcBorders>
          </w:tcPr>
          <w:p w:rsidR="00BD15B0" w:rsidRPr="00395718" w:rsidRDefault="00BD15B0" w:rsidP="00BD15B0">
            <w:pPr>
              <w:snapToGrid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Срок регистрации запроса</w:t>
            </w:r>
          </w:p>
        </w:tc>
      </w:tr>
      <w:tr w:rsidR="00BD15B0" w:rsidRPr="00395718" w:rsidTr="00682FEA">
        <w:trPr>
          <w:cantSplit/>
          <w:trHeight w:hRule="exact" w:val="1252"/>
        </w:trPr>
        <w:tc>
          <w:tcPr>
            <w:tcW w:w="815" w:type="dxa"/>
            <w:tcBorders>
              <w:top w:val="single" w:sz="4" w:space="0" w:color="000000"/>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1.</w:t>
            </w:r>
          </w:p>
        </w:tc>
        <w:tc>
          <w:tcPr>
            <w:tcW w:w="6273" w:type="dxa"/>
            <w:tcBorders>
              <w:top w:val="single" w:sz="4" w:space="0" w:color="000000"/>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Приём и регистрация заявления и пакета документов специалистом Администрации на бумажном и электронном носителе, либо отказ в приёме пакета документов</w:t>
            </w:r>
          </w:p>
        </w:tc>
        <w:tc>
          <w:tcPr>
            <w:tcW w:w="2759" w:type="dxa"/>
            <w:vMerge w:val="restart"/>
            <w:tcBorders>
              <w:top w:val="single" w:sz="4" w:space="0" w:color="000000"/>
              <w:left w:val="single" w:sz="4" w:space="0" w:color="000000"/>
              <w:bottom w:val="single" w:sz="4" w:space="0" w:color="000000"/>
              <w:right w:val="single" w:sz="4" w:space="0" w:color="000000"/>
            </w:tcBorders>
            <w:vAlign w:val="center"/>
          </w:tcPr>
          <w:p w:rsidR="00BD15B0" w:rsidRPr="00395718" w:rsidRDefault="00BD15B0" w:rsidP="00BD15B0">
            <w:pPr>
              <w:snapToGrid w:val="0"/>
              <w:spacing w:after="0" w:line="240" w:lineRule="auto"/>
              <w:rPr>
                <w:rFonts w:ascii="Times New Roman" w:hAnsi="Times New Roman" w:cs="Times New Roman"/>
                <w:sz w:val="28"/>
                <w:szCs w:val="28"/>
              </w:rPr>
            </w:pPr>
            <w:r w:rsidRPr="00395718">
              <w:rPr>
                <w:rFonts w:ascii="Times New Roman" w:hAnsi="Times New Roman" w:cs="Times New Roman"/>
                <w:sz w:val="28"/>
                <w:szCs w:val="28"/>
              </w:rPr>
              <w:t>1 рабочий день</w:t>
            </w:r>
          </w:p>
        </w:tc>
      </w:tr>
      <w:tr w:rsidR="00BD15B0" w:rsidRPr="00395718" w:rsidTr="00682FEA">
        <w:trPr>
          <w:cantSplit/>
          <w:trHeight w:hRule="exact" w:val="1447"/>
        </w:trPr>
        <w:tc>
          <w:tcPr>
            <w:tcW w:w="815" w:type="dxa"/>
            <w:tcBorders>
              <w:top w:val="single" w:sz="4" w:space="0" w:color="000000"/>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2.</w:t>
            </w:r>
          </w:p>
        </w:tc>
        <w:tc>
          <w:tcPr>
            <w:tcW w:w="6273" w:type="dxa"/>
            <w:tcBorders>
              <w:top w:val="single" w:sz="4" w:space="0" w:color="000000"/>
              <w:left w:val="single" w:sz="4" w:space="0" w:color="000000"/>
              <w:bottom w:val="single" w:sz="4" w:space="0" w:color="000000"/>
            </w:tcBorders>
          </w:tcPr>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Специалист Администрации регистрирует заявление, пакет документов на бумажном и электронном носителе и направляет его главе Белоярского МО на резолюцию</w:t>
            </w:r>
          </w:p>
        </w:tc>
        <w:tc>
          <w:tcPr>
            <w:tcW w:w="2759" w:type="dxa"/>
            <w:vMerge/>
            <w:tcBorders>
              <w:top w:val="single" w:sz="4" w:space="0" w:color="000000"/>
              <w:left w:val="single" w:sz="4" w:space="0" w:color="000000"/>
              <w:bottom w:val="single" w:sz="4" w:space="0" w:color="000000"/>
              <w:right w:val="single" w:sz="4" w:space="0" w:color="000000"/>
            </w:tcBorders>
            <w:vAlign w:val="center"/>
          </w:tcPr>
          <w:p w:rsidR="00BD15B0" w:rsidRPr="00395718" w:rsidRDefault="00BD15B0" w:rsidP="00BD15B0">
            <w:pPr>
              <w:spacing w:after="0" w:line="240" w:lineRule="auto"/>
              <w:rPr>
                <w:rFonts w:ascii="Times New Roman" w:hAnsi="Times New Roman" w:cs="Times New Roman"/>
                <w:sz w:val="28"/>
                <w:szCs w:val="28"/>
              </w:rPr>
            </w:pPr>
          </w:p>
        </w:tc>
      </w:tr>
    </w:tbl>
    <w:p w:rsidR="00BD15B0" w:rsidRPr="00395718" w:rsidRDefault="00BD15B0" w:rsidP="00BD15B0">
      <w:pPr>
        <w:tabs>
          <w:tab w:val="left" w:pos="1110"/>
        </w:tabs>
        <w:spacing w:after="0" w:line="240" w:lineRule="auto"/>
        <w:rPr>
          <w:rStyle w:val="13"/>
          <w:rFonts w:ascii="Times New Roman" w:eastAsia="Arial Unicode MS" w:hAnsi="Times New Roman" w:cs="Times New Roman"/>
          <w:b/>
          <w:sz w:val="28"/>
          <w:szCs w:val="28"/>
        </w:rPr>
      </w:pPr>
    </w:p>
    <w:p w:rsidR="00BD15B0" w:rsidRPr="00395718" w:rsidRDefault="00BD15B0" w:rsidP="00BD15B0">
      <w:pPr>
        <w:pStyle w:val="ConsPlusNormal"/>
        <w:ind w:firstLine="709"/>
        <w:jc w:val="both"/>
        <w:rPr>
          <w:rFonts w:ascii="Times New Roman" w:hAnsi="Times New Roman" w:cs="Times New Roman"/>
          <w:sz w:val="28"/>
          <w:szCs w:val="28"/>
        </w:rPr>
      </w:pPr>
      <w:r w:rsidRPr="00395718">
        <w:rPr>
          <w:rFonts w:ascii="Times New Roman" w:hAnsi="Times New Roman" w:cs="Times New Roman"/>
          <w:sz w:val="28"/>
          <w:szCs w:val="28"/>
        </w:rPr>
        <w:t xml:space="preserve">2.13.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w:t>
      </w:r>
      <w:proofErr w:type="spellStart"/>
      <w:r w:rsidRPr="00395718">
        <w:rPr>
          <w:rFonts w:ascii="Times New Roman" w:hAnsi="Times New Roman" w:cs="Times New Roman"/>
          <w:sz w:val="28"/>
          <w:szCs w:val="28"/>
        </w:rPr>
        <w:t>мультимедийной</w:t>
      </w:r>
      <w:proofErr w:type="spellEnd"/>
      <w:r w:rsidRPr="00395718">
        <w:rPr>
          <w:rFonts w:ascii="Times New Roman" w:hAnsi="Times New Roman" w:cs="Times New Roman"/>
          <w:sz w:val="28"/>
          <w:szCs w:val="28"/>
        </w:rPr>
        <w:t xml:space="preserve"> информации о порядке предоставления муниципальной услуги. </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lastRenderedPageBreak/>
        <w:t xml:space="preserve">2.13.1. Предоставление муниципальной услуги осуществляется в помещениях приема и выдачи документов. </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2.13.2. Помещения, выделенные для предоставления муниципальной услуги, должны соответствовать санитарно-эпидемиологическим правилам и нормативам. </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2.13.3. Рабочее место специалиста Администрации, оборудуется средствами вычислительной техники (как правило, один компьютер) и оргтехникой, позволяющими организовать предоставление услуги в полном объеме (выделяются бумага, расходные материалы, канцелярские товары). В целях обеспечения конфиденциальности сведений о заявителе одновременно ведется прием только одного посетителя. </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Одновременное консультирование и (или) прием двух и более посетителей не допускается. </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2.13.4. Места для проведения личного приема граждан оборудуются стульями, столами, обеспечиваются канцелярскими принадлежностями для написания письменных обращений, информационными стендами. </w:t>
      </w:r>
    </w:p>
    <w:p w:rsidR="00BD15B0" w:rsidRPr="00395718" w:rsidRDefault="00BD15B0" w:rsidP="00BD15B0">
      <w:pPr>
        <w:pStyle w:val="a3"/>
        <w:spacing w:after="0"/>
        <w:ind w:firstLine="709"/>
        <w:rPr>
          <w:rFonts w:ascii="Times New Roman" w:hAnsi="Times New Roman"/>
          <w:sz w:val="28"/>
          <w:szCs w:val="28"/>
        </w:rPr>
      </w:pPr>
      <w:proofErr w:type="gramStart"/>
      <w:r w:rsidRPr="00395718">
        <w:rPr>
          <w:rFonts w:ascii="Times New Roman" w:hAnsi="Times New Roman"/>
          <w:sz w:val="28"/>
          <w:szCs w:val="28"/>
        </w:rPr>
        <w:t xml:space="preserve">Помещения, в которых предоставляются государственные и муниципальные услуги, зал ожидания, место для заполнения запросов о предоставлении государственных или муниципальных услуг, информационные стенды с образцами их заполнения и перечнем документов, необходимых для предоставлении каждой государственной или муниципальной услуги должны обеспечивать доступность для инвалидов указанных объектов в соответствии с законодательством Российской Федерации о социальной защите инвалидов </w:t>
      </w:r>
      <w:proofErr w:type="gramEnd"/>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2.13.5. Для ожидания гражданам отводится специальное место, оборудованное стульями. </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2.13.6. В местах предоставления муниципальной услуги предусматривается оборудование доступных мест общественного пользования (туалетов). </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2.13.7. Специалист Администрации обязан иметь при себе </w:t>
      </w:r>
      <w:proofErr w:type="spellStart"/>
      <w:r w:rsidRPr="00395718">
        <w:rPr>
          <w:rFonts w:ascii="Times New Roman" w:hAnsi="Times New Roman"/>
          <w:sz w:val="28"/>
          <w:szCs w:val="28"/>
        </w:rPr>
        <w:t>бейдж</w:t>
      </w:r>
      <w:proofErr w:type="spellEnd"/>
      <w:r w:rsidRPr="00395718">
        <w:rPr>
          <w:rFonts w:ascii="Times New Roman" w:hAnsi="Times New Roman"/>
          <w:sz w:val="28"/>
          <w:szCs w:val="28"/>
        </w:rPr>
        <w:t xml:space="preserve"> (табличку на рабочем месте) с указанием фамилии, имени, отчества и занимаемой должности. </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2.13.8. На здании рядом с входом должна быть размещена информационная табличка (вывеска), содержащая следующую информацию: </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наименование органа, предоставляющего муниципальную услугу; </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место нахождения и юридический адрес; </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режим работы; </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телефонные номера. </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Фасад здания должен быть оборудован осветительными приборами, позволяющими посетителям ознакомиться с информационными табличками. </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2.14. Показатели доступности и качества муниципальной услуги, в том числе количество взаимодействий заявителей с должностными лицами при предоставлении муниципальной услуги и их продолжительность. </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2.14.1. Показателями доступности и качества муниципальной услуги являются: </w:t>
      </w:r>
    </w:p>
    <w:p w:rsidR="00BD15B0" w:rsidRPr="00395718" w:rsidRDefault="00BD15B0" w:rsidP="00BD15B0">
      <w:pPr>
        <w:tabs>
          <w:tab w:val="left" w:pos="3855"/>
          <w:tab w:val="left" w:pos="4485"/>
        </w:tabs>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расположенность в зоне доступности к основным транспортным магистралям, хорошие подъездные дороги;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минимальное время ожидания предоставления муниципальной услуги;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lastRenderedPageBreak/>
        <w:t>наличие полной и понятной информации о местах, порядке и сроках предоставления муниципальной услуги в общедоступных местах в здании Администрации,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простота и ясность изложения информационных материалов;</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наличие необходимого и достаточного количества специалистов, а также помещений, в которых осуществляется прием и выдача документов, в целях соблюдения установленных административным регламентом сроков предоставления муниципальной услуги;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культура обслуживания заявителей;</w:t>
      </w:r>
    </w:p>
    <w:p w:rsidR="00BD15B0" w:rsidRPr="00395718" w:rsidRDefault="00BD15B0" w:rsidP="00BD15B0">
      <w:pPr>
        <w:tabs>
          <w:tab w:val="left" w:pos="3855"/>
          <w:tab w:val="left" w:pos="4485"/>
        </w:tabs>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точность исполнения муниципальной услуги.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2.14.2. Качество предоставления муниципальной услуги характеризуется отсутствием жалоб заявителей </w:t>
      </w:r>
      <w:proofErr w:type="gramStart"/>
      <w:r w:rsidRPr="00395718">
        <w:rPr>
          <w:rFonts w:ascii="Times New Roman" w:hAnsi="Times New Roman" w:cs="Times New Roman"/>
          <w:sz w:val="28"/>
          <w:szCs w:val="28"/>
        </w:rPr>
        <w:t>на</w:t>
      </w:r>
      <w:proofErr w:type="gramEnd"/>
      <w:r w:rsidRPr="00395718">
        <w:rPr>
          <w:rFonts w:ascii="Times New Roman" w:hAnsi="Times New Roman" w:cs="Times New Roman"/>
          <w:sz w:val="28"/>
          <w:szCs w:val="28"/>
        </w:rPr>
        <w:t>:</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наличие очередей при приеме и получении документов;</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нарушение сроков предоставления услуги;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некомпетентность и неисполнительность должностных лиц и муниципальных служащих, участвовавших в предоставлении муниципальной услуги;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безосновательный отказ в приеме документов и в предоставлении муниципальной услуги;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нарушение прав и законных интересов граждан и юридических лиц.</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2.14.3. Взаимодействие заявителя со специалистами Администрации осуществляется при личном обращении заявителя:</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для подачи документов, необходимых для предоставления муниципальной услуги;</w:t>
      </w:r>
    </w:p>
    <w:p w:rsidR="00BD15B0" w:rsidRPr="00395718" w:rsidRDefault="00BD15B0" w:rsidP="00BD15B0">
      <w:pPr>
        <w:pStyle w:val="a3"/>
        <w:tabs>
          <w:tab w:val="left" w:pos="748"/>
        </w:tabs>
        <w:spacing w:after="0"/>
        <w:ind w:firstLine="709"/>
        <w:rPr>
          <w:rFonts w:ascii="Times New Roman" w:hAnsi="Times New Roman"/>
          <w:sz w:val="28"/>
          <w:szCs w:val="28"/>
        </w:rPr>
      </w:pPr>
      <w:r w:rsidRPr="00395718">
        <w:rPr>
          <w:rFonts w:ascii="Times New Roman" w:hAnsi="Times New Roman"/>
          <w:sz w:val="28"/>
          <w:szCs w:val="28"/>
        </w:rPr>
        <w:t>- за получением выписки из реестра муниципального имущества об имуществе, предназначенном для сдачи в аренду;</w:t>
      </w:r>
    </w:p>
    <w:p w:rsidR="00BD15B0" w:rsidRPr="00395718" w:rsidRDefault="00BD15B0" w:rsidP="00BD15B0">
      <w:pPr>
        <w:pStyle w:val="a3"/>
        <w:tabs>
          <w:tab w:val="left" w:pos="748"/>
        </w:tabs>
        <w:spacing w:after="0"/>
        <w:ind w:firstLine="709"/>
        <w:rPr>
          <w:rFonts w:ascii="Times New Roman" w:hAnsi="Times New Roman"/>
          <w:sz w:val="28"/>
          <w:szCs w:val="28"/>
        </w:rPr>
      </w:pPr>
      <w:r w:rsidRPr="00395718">
        <w:rPr>
          <w:rFonts w:ascii="Times New Roman" w:hAnsi="Times New Roman"/>
          <w:sz w:val="28"/>
          <w:szCs w:val="28"/>
        </w:rPr>
        <w:t>- за получением</w:t>
      </w:r>
      <w:r w:rsidRPr="00395718">
        <w:rPr>
          <w:rFonts w:ascii="Times New Roman" w:hAnsi="Times New Roman"/>
          <w:bCs/>
          <w:spacing w:val="-1"/>
          <w:sz w:val="28"/>
          <w:szCs w:val="28"/>
        </w:rPr>
        <w:t xml:space="preserve"> письменного отказа в предоставлении муниципальной услуги</w:t>
      </w:r>
      <w:r w:rsidRPr="00395718">
        <w:rPr>
          <w:rFonts w:ascii="Times New Roman" w:hAnsi="Times New Roman"/>
          <w:sz w:val="28"/>
          <w:szCs w:val="28"/>
        </w:rPr>
        <w:t>.</w:t>
      </w:r>
    </w:p>
    <w:p w:rsidR="00BD15B0" w:rsidRPr="00395718" w:rsidRDefault="00BD15B0" w:rsidP="00BD15B0">
      <w:pPr>
        <w:tabs>
          <w:tab w:val="left" w:pos="3855"/>
          <w:tab w:val="left" w:pos="4485"/>
        </w:tabs>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2.14.4. Продолжительность взаимодействия заявителя со специалистами при предоставлении муниципальной услуги составляет до 30 минут по каждому из указанных видов взаимодействия.</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2.15. Иные требования, в том числе учитывающие особенности предоставления муниципальной услуги в многофункциональных центрах предоставления муниципальных услуг и особенности предоставления муниципальной услуги в электронной форме.</w:t>
      </w:r>
    </w:p>
    <w:p w:rsidR="00BD15B0" w:rsidRPr="00395718" w:rsidRDefault="00BD15B0" w:rsidP="00BD15B0">
      <w:pPr>
        <w:tabs>
          <w:tab w:val="left" w:pos="3855"/>
          <w:tab w:val="left" w:pos="4485"/>
        </w:tabs>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При предоставлении муниципальной услуги в электронной форме осуществляются: </w:t>
      </w:r>
    </w:p>
    <w:p w:rsidR="00BD15B0" w:rsidRPr="00395718" w:rsidRDefault="00BD15B0" w:rsidP="00BD15B0">
      <w:pPr>
        <w:tabs>
          <w:tab w:val="left" w:pos="3855"/>
          <w:tab w:val="left" w:pos="4485"/>
        </w:tabs>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предоставление в установленном порядке информации заявителям и обеспечение доступа заявителей к сведениям о муниципальной услуге;</w:t>
      </w:r>
      <w:r w:rsidRPr="00395718">
        <w:rPr>
          <w:rFonts w:ascii="Times New Roman" w:hAnsi="Times New Roman" w:cs="Times New Roman"/>
          <w:sz w:val="28"/>
          <w:szCs w:val="28"/>
        </w:rPr>
        <w:br/>
        <w:t xml:space="preserve"> - подача заявителем заявления и иных документов, необходимых для предоставления муниципальной услуги, и прием таких документов с использованием Единого портала государственных и муниципальных услуг (функций);</w:t>
      </w:r>
    </w:p>
    <w:p w:rsidR="00BD15B0" w:rsidRPr="00395718" w:rsidRDefault="00BD15B0" w:rsidP="00BD15B0">
      <w:pPr>
        <w:tabs>
          <w:tab w:val="left" w:pos="3855"/>
          <w:tab w:val="left" w:pos="4485"/>
        </w:tabs>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получение заявителем сведений о ходе выполнения запроса о предоставлении муниципальной услуги.</w:t>
      </w:r>
    </w:p>
    <w:p w:rsidR="00BD15B0" w:rsidRPr="00395718" w:rsidRDefault="00BD15B0" w:rsidP="00BD15B0">
      <w:pPr>
        <w:tabs>
          <w:tab w:val="left" w:pos="3855"/>
          <w:tab w:val="left" w:pos="4485"/>
        </w:tabs>
        <w:spacing w:after="0" w:line="240" w:lineRule="auto"/>
        <w:ind w:firstLine="709"/>
        <w:rPr>
          <w:rFonts w:ascii="Times New Roman" w:hAnsi="Times New Roman" w:cs="Times New Roman"/>
          <w:sz w:val="28"/>
          <w:szCs w:val="28"/>
        </w:rPr>
      </w:pPr>
    </w:p>
    <w:p w:rsidR="00BD15B0" w:rsidRPr="00395718" w:rsidRDefault="00BD15B0" w:rsidP="00BD15B0">
      <w:pPr>
        <w:pStyle w:val="1"/>
        <w:tabs>
          <w:tab w:val="left" w:pos="0"/>
          <w:tab w:val="left" w:pos="1296"/>
          <w:tab w:val="left" w:pos="1728"/>
        </w:tabs>
        <w:ind w:firstLine="709"/>
        <w:jc w:val="both"/>
        <w:rPr>
          <w:rFonts w:ascii="Times New Roman" w:hAnsi="Times New Roman" w:cs="Times New Roman"/>
          <w:sz w:val="28"/>
          <w:szCs w:val="28"/>
        </w:rPr>
      </w:pPr>
      <w:r w:rsidRPr="00395718">
        <w:rPr>
          <w:rFonts w:ascii="Times New Roman" w:hAnsi="Times New Roman" w:cs="Times New Roman"/>
          <w:sz w:val="28"/>
          <w:szCs w:val="28"/>
        </w:rPr>
        <w:t xml:space="preserve">3. Состав, последовательность и сроки выполнения административных процедур (действий), требования к </w:t>
      </w:r>
      <w:r w:rsidRPr="00395718">
        <w:rPr>
          <w:rFonts w:ascii="Times New Roman" w:hAnsi="Times New Roman" w:cs="Times New Roman"/>
          <w:sz w:val="28"/>
          <w:szCs w:val="28"/>
          <w:shd w:val="clear" w:color="auto" w:fill="FFFFFF"/>
        </w:rPr>
        <w:t>порядку их выполнения, в том числе особенности выполнения административных процедур (действий) в электронной форме</w:t>
      </w:r>
    </w:p>
    <w:p w:rsidR="00BD15B0" w:rsidRPr="00395718" w:rsidRDefault="00BD15B0" w:rsidP="00BD15B0">
      <w:pPr>
        <w:tabs>
          <w:tab w:val="left" w:pos="1110"/>
        </w:tabs>
        <w:spacing w:after="0" w:line="240" w:lineRule="auto"/>
        <w:ind w:firstLine="709"/>
        <w:rPr>
          <w:rStyle w:val="13"/>
          <w:rFonts w:ascii="Times New Roman" w:eastAsia="Arial Unicode MS" w:hAnsi="Times New Roman" w:cs="Times New Roman"/>
          <w:sz w:val="28"/>
          <w:szCs w:val="28"/>
        </w:rPr>
      </w:pPr>
    </w:p>
    <w:p w:rsidR="00BD15B0" w:rsidRPr="00395718" w:rsidRDefault="00BD15B0" w:rsidP="00BD15B0">
      <w:pPr>
        <w:spacing w:after="0" w:line="240" w:lineRule="auto"/>
        <w:ind w:firstLine="709"/>
        <w:rPr>
          <w:rStyle w:val="13"/>
          <w:rFonts w:ascii="Times New Roman" w:eastAsia="Arial Unicode MS" w:hAnsi="Times New Roman" w:cs="Times New Roman"/>
          <w:sz w:val="28"/>
          <w:szCs w:val="28"/>
        </w:rPr>
      </w:pPr>
      <w:r w:rsidRPr="00395718">
        <w:rPr>
          <w:rStyle w:val="13"/>
          <w:rFonts w:ascii="Times New Roman" w:eastAsia="Arial Unicode MS" w:hAnsi="Times New Roman" w:cs="Times New Roman"/>
          <w:sz w:val="28"/>
          <w:szCs w:val="28"/>
        </w:rPr>
        <w:t>3.1. Перечень административных процедур выполняемых при предоставлении услуги:</w:t>
      </w:r>
    </w:p>
    <w:p w:rsidR="00BD15B0" w:rsidRPr="00395718" w:rsidRDefault="00BD15B0" w:rsidP="00BD15B0">
      <w:pPr>
        <w:pStyle w:val="ConsPlusNormal"/>
        <w:ind w:firstLine="709"/>
        <w:jc w:val="both"/>
        <w:rPr>
          <w:rStyle w:val="13"/>
          <w:rFonts w:ascii="Times New Roman" w:eastAsia="Arial Unicode MS" w:hAnsi="Times New Roman" w:cs="Times New Roman"/>
          <w:sz w:val="28"/>
          <w:szCs w:val="28"/>
        </w:rPr>
      </w:pPr>
      <w:r w:rsidRPr="00395718">
        <w:rPr>
          <w:rStyle w:val="13"/>
          <w:rFonts w:ascii="Times New Roman" w:eastAsia="Arial Unicode MS" w:hAnsi="Times New Roman" w:cs="Times New Roman"/>
          <w:sz w:val="28"/>
          <w:szCs w:val="28"/>
        </w:rPr>
        <w:t>1) приём и регистрация заявления о передаче жилого помещения в собственность граждан;</w:t>
      </w:r>
    </w:p>
    <w:p w:rsidR="00BD15B0" w:rsidRPr="00395718" w:rsidRDefault="00BD15B0" w:rsidP="00BD15B0">
      <w:pPr>
        <w:pStyle w:val="ConsPlusNormal"/>
        <w:ind w:firstLine="709"/>
        <w:jc w:val="both"/>
        <w:rPr>
          <w:rFonts w:ascii="Times New Roman" w:hAnsi="Times New Roman" w:cs="Times New Roman"/>
          <w:sz w:val="28"/>
          <w:szCs w:val="28"/>
        </w:rPr>
      </w:pPr>
      <w:r w:rsidRPr="00395718">
        <w:rPr>
          <w:rFonts w:ascii="Times New Roman" w:hAnsi="Times New Roman" w:cs="Times New Roman"/>
          <w:sz w:val="28"/>
          <w:szCs w:val="28"/>
        </w:rPr>
        <w:t>2) оформление и регистрация договора передачи жилого помещения в собственность граждан;</w:t>
      </w:r>
    </w:p>
    <w:p w:rsidR="00BD15B0" w:rsidRPr="00395718" w:rsidRDefault="00BD15B0" w:rsidP="00BD15B0">
      <w:pPr>
        <w:pStyle w:val="ConsPlusNormal"/>
        <w:ind w:firstLine="709"/>
        <w:jc w:val="both"/>
        <w:rPr>
          <w:rFonts w:ascii="Times New Roman" w:hAnsi="Times New Roman" w:cs="Times New Roman"/>
          <w:sz w:val="28"/>
          <w:szCs w:val="28"/>
        </w:rPr>
      </w:pPr>
      <w:r w:rsidRPr="00395718">
        <w:rPr>
          <w:rFonts w:ascii="Times New Roman" w:hAnsi="Times New Roman" w:cs="Times New Roman"/>
          <w:sz w:val="28"/>
          <w:szCs w:val="28"/>
        </w:rPr>
        <w:t>3) подготовка и согласование постановления администрации Белоярского МО;</w:t>
      </w:r>
    </w:p>
    <w:p w:rsidR="00BD15B0" w:rsidRPr="00395718" w:rsidRDefault="00BD15B0" w:rsidP="00BD15B0">
      <w:pPr>
        <w:pStyle w:val="ConsPlusNormal"/>
        <w:ind w:firstLine="709"/>
        <w:jc w:val="both"/>
        <w:rPr>
          <w:rFonts w:ascii="Times New Roman" w:hAnsi="Times New Roman" w:cs="Times New Roman"/>
          <w:sz w:val="28"/>
          <w:szCs w:val="28"/>
        </w:rPr>
      </w:pPr>
      <w:r w:rsidRPr="00395718">
        <w:rPr>
          <w:rFonts w:ascii="Times New Roman" w:hAnsi="Times New Roman" w:cs="Times New Roman"/>
          <w:sz w:val="28"/>
          <w:szCs w:val="28"/>
        </w:rPr>
        <w:t>4) выдача постановления и договора передачи жилого помещения в собственность граждан.</w:t>
      </w:r>
    </w:p>
    <w:p w:rsidR="00BD15B0" w:rsidRPr="00395718" w:rsidRDefault="00BD15B0" w:rsidP="00BD15B0">
      <w:pPr>
        <w:widowControl w:val="0"/>
        <w:autoSpaceDE w:val="0"/>
        <w:spacing w:after="0" w:line="240" w:lineRule="auto"/>
        <w:ind w:firstLine="709"/>
        <w:rPr>
          <w:rStyle w:val="13"/>
          <w:rFonts w:ascii="Times New Roman" w:eastAsia="Arial Unicode MS" w:hAnsi="Times New Roman" w:cs="Times New Roman"/>
          <w:sz w:val="28"/>
          <w:szCs w:val="28"/>
        </w:rPr>
      </w:pPr>
      <w:r w:rsidRPr="00395718">
        <w:rPr>
          <w:rStyle w:val="13"/>
          <w:rFonts w:ascii="Times New Roman" w:eastAsia="Arial Unicode MS" w:hAnsi="Times New Roman" w:cs="Times New Roman"/>
          <w:sz w:val="28"/>
          <w:szCs w:val="28"/>
        </w:rPr>
        <w:t>3.2. Блок-схема предоставления муниципальной услуги приведена в приложении к настоящему административному регламенту (Приложение № 2).</w:t>
      </w:r>
    </w:p>
    <w:p w:rsidR="00BD15B0" w:rsidRPr="00395718" w:rsidRDefault="00BD15B0" w:rsidP="00BD15B0">
      <w:pPr>
        <w:widowControl w:val="0"/>
        <w:autoSpaceDE w:val="0"/>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3.3. Описание административных процедур. </w:t>
      </w:r>
    </w:p>
    <w:p w:rsidR="00BD15B0" w:rsidRPr="00395718" w:rsidRDefault="00BD15B0" w:rsidP="00BD15B0">
      <w:pPr>
        <w:pStyle w:val="a6"/>
        <w:spacing w:after="0"/>
        <w:ind w:left="0" w:firstLine="709"/>
        <w:rPr>
          <w:rStyle w:val="13"/>
          <w:rFonts w:ascii="Times New Roman" w:hAnsi="Times New Roman"/>
          <w:bCs/>
          <w:sz w:val="28"/>
          <w:szCs w:val="28"/>
        </w:rPr>
      </w:pPr>
      <w:r w:rsidRPr="00395718">
        <w:rPr>
          <w:rStyle w:val="13"/>
          <w:rFonts w:ascii="Times New Roman" w:hAnsi="Times New Roman"/>
          <w:sz w:val="28"/>
          <w:szCs w:val="28"/>
        </w:rPr>
        <w:t xml:space="preserve">3.3.1 </w:t>
      </w:r>
      <w:r w:rsidRPr="00395718">
        <w:rPr>
          <w:rStyle w:val="13"/>
          <w:rFonts w:ascii="Times New Roman" w:hAnsi="Times New Roman"/>
          <w:bCs/>
          <w:sz w:val="28"/>
          <w:szCs w:val="28"/>
        </w:rPr>
        <w:t>Приём и регистрация заявления о передаче жилого помещения в собственность граждан.</w:t>
      </w:r>
    </w:p>
    <w:p w:rsidR="00BD15B0" w:rsidRPr="00395718" w:rsidRDefault="00BD15B0" w:rsidP="00BD15B0">
      <w:pPr>
        <w:pStyle w:val="a6"/>
        <w:spacing w:after="0"/>
        <w:ind w:left="0" w:firstLine="709"/>
        <w:rPr>
          <w:rFonts w:ascii="Times New Roman" w:hAnsi="Times New Roman"/>
          <w:sz w:val="28"/>
          <w:szCs w:val="28"/>
        </w:rPr>
      </w:pPr>
      <w:r w:rsidRPr="00395718">
        <w:rPr>
          <w:rFonts w:ascii="Times New Roman" w:hAnsi="Times New Roman"/>
          <w:sz w:val="28"/>
          <w:szCs w:val="28"/>
        </w:rPr>
        <w:t xml:space="preserve"> а) Основанием для начала предоставления Муниципальной услуги является личное обращение заявителя (его представителя, доверенного лица) в Администрацию с пакетом документов, указанным в пункте 2.6 настоящего административного регламента, необходимым для предоставления услуги;</w:t>
      </w:r>
    </w:p>
    <w:p w:rsidR="00BD15B0" w:rsidRPr="00395718" w:rsidRDefault="00BD15B0" w:rsidP="00BD15B0">
      <w:pPr>
        <w:pStyle w:val="a6"/>
        <w:spacing w:after="0"/>
        <w:ind w:left="0" w:firstLine="709"/>
        <w:rPr>
          <w:rFonts w:ascii="Times New Roman" w:hAnsi="Times New Roman"/>
          <w:sz w:val="28"/>
          <w:szCs w:val="28"/>
        </w:rPr>
      </w:pPr>
      <w:r w:rsidRPr="00395718">
        <w:rPr>
          <w:rFonts w:ascii="Times New Roman" w:hAnsi="Times New Roman"/>
          <w:sz w:val="28"/>
          <w:szCs w:val="28"/>
        </w:rPr>
        <w:t>б) Должностное лицо, ответственное за прием заявления, является специалист Администрации.</w:t>
      </w:r>
    </w:p>
    <w:p w:rsidR="00BD15B0" w:rsidRPr="00395718" w:rsidRDefault="00BD15B0" w:rsidP="00BD15B0">
      <w:pPr>
        <w:pStyle w:val="a6"/>
        <w:spacing w:after="0"/>
        <w:ind w:left="0" w:firstLine="709"/>
        <w:rPr>
          <w:rFonts w:ascii="Times New Roman" w:hAnsi="Times New Roman"/>
          <w:sz w:val="28"/>
          <w:szCs w:val="28"/>
        </w:rPr>
      </w:pPr>
      <w:r w:rsidRPr="00395718">
        <w:rPr>
          <w:rFonts w:ascii="Times New Roman" w:hAnsi="Times New Roman"/>
          <w:sz w:val="28"/>
          <w:szCs w:val="28"/>
        </w:rPr>
        <w:t>в) Содержание административного действия:</w:t>
      </w:r>
    </w:p>
    <w:p w:rsidR="00BD15B0" w:rsidRPr="00395718" w:rsidRDefault="00BD15B0" w:rsidP="00BD15B0">
      <w:pPr>
        <w:pStyle w:val="a6"/>
        <w:spacing w:after="0"/>
        <w:ind w:left="0" w:firstLine="709"/>
        <w:rPr>
          <w:rFonts w:ascii="Times New Roman" w:hAnsi="Times New Roman"/>
          <w:sz w:val="28"/>
          <w:szCs w:val="28"/>
        </w:rPr>
      </w:pPr>
      <w:r w:rsidRPr="00395718">
        <w:rPr>
          <w:rFonts w:ascii="Times New Roman" w:hAnsi="Times New Roman"/>
          <w:sz w:val="28"/>
          <w:szCs w:val="28"/>
        </w:rPr>
        <w:t xml:space="preserve">- устанавливает предмет обращения; </w:t>
      </w:r>
    </w:p>
    <w:p w:rsidR="00BD15B0" w:rsidRPr="00395718" w:rsidRDefault="00BD15B0" w:rsidP="00BD15B0">
      <w:pPr>
        <w:pStyle w:val="a6"/>
        <w:spacing w:after="0"/>
        <w:ind w:left="0" w:firstLine="709"/>
        <w:rPr>
          <w:rFonts w:ascii="Times New Roman" w:hAnsi="Times New Roman"/>
          <w:sz w:val="28"/>
          <w:szCs w:val="28"/>
        </w:rPr>
      </w:pPr>
      <w:r w:rsidRPr="00395718">
        <w:rPr>
          <w:rFonts w:ascii="Times New Roman" w:hAnsi="Times New Roman"/>
          <w:sz w:val="28"/>
          <w:szCs w:val="28"/>
        </w:rPr>
        <w:t>- проводит правовой анализ представленных документов;</w:t>
      </w:r>
    </w:p>
    <w:p w:rsidR="00BD15B0" w:rsidRPr="00395718" w:rsidRDefault="00BD15B0" w:rsidP="00BD15B0">
      <w:pPr>
        <w:pStyle w:val="a6"/>
        <w:spacing w:after="0"/>
        <w:ind w:left="0" w:firstLine="709"/>
        <w:rPr>
          <w:rFonts w:ascii="Times New Roman" w:hAnsi="Times New Roman"/>
          <w:sz w:val="28"/>
          <w:szCs w:val="28"/>
        </w:rPr>
      </w:pPr>
      <w:r w:rsidRPr="00395718">
        <w:rPr>
          <w:rFonts w:ascii="Times New Roman" w:hAnsi="Times New Roman"/>
          <w:sz w:val="28"/>
          <w:szCs w:val="28"/>
        </w:rPr>
        <w:t>- устанавливает личность заявителя, проверяет документ, удостоверяющий личность;</w:t>
      </w:r>
    </w:p>
    <w:p w:rsidR="00BD15B0" w:rsidRPr="00395718" w:rsidRDefault="00BD15B0" w:rsidP="00BD15B0">
      <w:pPr>
        <w:pStyle w:val="a6"/>
        <w:spacing w:after="0"/>
        <w:ind w:left="0" w:firstLine="709"/>
        <w:rPr>
          <w:rFonts w:ascii="Times New Roman" w:hAnsi="Times New Roman"/>
          <w:sz w:val="28"/>
          <w:szCs w:val="28"/>
        </w:rPr>
      </w:pPr>
      <w:r w:rsidRPr="00395718">
        <w:rPr>
          <w:rFonts w:ascii="Times New Roman" w:hAnsi="Times New Roman"/>
          <w:sz w:val="28"/>
          <w:szCs w:val="28"/>
        </w:rPr>
        <w:t>- проверяет полномочия заявителя, в том числе полномочия представителя правообладателя действовать от его имени;</w:t>
      </w:r>
    </w:p>
    <w:p w:rsidR="00BD15B0" w:rsidRPr="00395718" w:rsidRDefault="00BD15B0" w:rsidP="00BD15B0">
      <w:pPr>
        <w:pStyle w:val="12"/>
        <w:tabs>
          <w:tab w:val="clear" w:pos="360"/>
        </w:tabs>
        <w:spacing w:before="0" w:after="0" w:line="240" w:lineRule="auto"/>
        <w:ind w:firstLine="709"/>
        <w:rPr>
          <w:rFonts w:ascii="Times New Roman" w:hAnsi="Times New Roman"/>
          <w:sz w:val="28"/>
          <w:szCs w:val="28"/>
        </w:rPr>
      </w:pPr>
      <w:r w:rsidRPr="00395718">
        <w:rPr>
          <w:rFonts w:ascii="Times New Roman" w:hAnsi="Times New Roman"/>
          <w:sz w:val="28"/>
          <w:szCs w:val="28"/>
        </w:rPr>
        <w:t>- проверяет наличие всех необходимых документов, исходя из соответствующего перечня документов, указанного в пункте 2.6 административного регламента;</w:t>
      </w:r>
    </w:p>
    <w:p w:rsidR="00BD15B0" w:rsidRPr="00395718" w:rsidRDefault="00BD15B0" w:rsidP="00BD15B0">
      <w:pPr>
        <w:pStyle w:val="12"/>
        <w:tabs>
          <w:tab w:val="clear" w:pos="360"/>
        </w:tabs>
        <w:spacing w:before="0" w:after="0" w:line="240" w:lineRule="auto"/>
        <w:ind w:firstLine="709"/>
        <w:rPr>
          <w:rFonts w:ascii="Times New Roman" w:hAnsi="Times New Roman"/>
          <w:sz w:val="28"/>
          <w:szCs w:val="28"/>
        </w:rPr>
      </w:pPr>
      <w:r w:rsidRPr="00395718">
        <w:rPr>
          <w:rFonts w:ascii="Times New Roman" w:hAnsi="Times New Roman"/>
          <w:sz w:val="28"/>
          <w:szCs w:val="28"/>
        </w:rPr>
        <w:t>- проверяет соответствие представленных документов установленным требованиям;</w:t>
      </w:r>
    </w:p>
    <w:p w:rsidR="00BD15B0" w:rsidRPr="00395718" w:rsidRDefault="00BD15B0" w:rsidP="00BD15B0">
      <w:pPr>
        <w:pStyle w:val="12"/>
        <w:tabs>
          <w:tab w:val="clear" w:pos="360"/>
        </w:tabs>
        <w:spacing w:before="0" w:after="0" w:line="240" w:lineRule="auto"/>
        <w:ind w:firstLine="709"/>
        <w:rPr>
          <w:rFonts w:ascii="Times New Roman" w:hAnsi="Times New Roman"/>
          <w:sz w:val="28"/>
          <w:szCs w:val="28"/>
        </w:rPr>
      </w:pPr>
      <w:r w:rsidRPr="00395718">
        <w:rPr>
          <w:rFonts w:ascii="Times New Roman" w:hAnsi="Times New Roman"/>
          <w:sz w:val="28"/>
          <w:szCs w:val="28"/>
        </w:rPr>
        <w:t>- при установлении фактов отсутствия необходимых документов, несоответствия представленных документов требованиям, указанным в разделе 2.6. настоящего Административного регламента,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lastRenderedPageBreak/>
        <w:t>- при отсутствии у заявителя заполненного заявления или неправильном его заполнении помогает заявителю заполнить заявление;</w:t>
      </w:r>
    </w:p>
    <w:p w:rsidR="00BD15B0" w:rsidRPr="00395718" w:rsidRDefault="00BD15B0" w:rsidP="00BD15B0">
      <w:pPr>
        <w:pStyle w:val="24"/>
        <w:tabs>
          <w:tab w:val="left" w:pos="993"/>
        </w:tabs>
        <w:autoSpaceDE/>
        <w:spacing w:after="0" w:line="240" w:lineRule="auto"/>
        <w:ind w:firstLine="709"/>
        <w:rPr>
          <w:rFonts w:ascii="Times New Roman" w:hAnsi="Times New Roman"/>
        </w:rPr>
      </w:pPr>
      <w:r w:rsidRPr="00395718">
        <w:rPr>
          <w:rFonts w:ascii="Times New Roman" w:hAnsi="Times New Roman"/>
        </w:rPr>
        <w:t>- фиксирует получение документов от заинтересованных лиц путем регистрации в электронной базе данных;</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передает заявителю для подписи второй экземпляр заявления с указанием времени и даты приема документов;</w:t>
      </w:r>
    </w:p>
    <w:p w:rsidR="00BD15B0" w:rsidRPr="00395718" w:rsidRDefault="00BD15B0" w:rsidP="00BD15B0">
      <w:pPr>
        <w:pStyle w:val="12"/>
        <w:tabs>
          <w:tab w:val="clear" w:pos="360"/>
        </w:tabs>
        <w:spacing w:before="0" w:after="0" w:line="240" w:lineRule="auto"/>
        <w:ind w:firstLine="709"/>
        <w:rPr>
          <w:rFonts w:ascii="Times New Roman" w:hAnsi="Times New Roman"/>
          <w:sz w:val="28"/>
          <w:szCs w:val="28"/>
        </w:rPr>
      </w:pPr>
      <w:r w:rsidRPr="00395718">
        <w:rPr>
          <w:rFonts w:ascii="Times New Roman" w:hAnsi="Times New Roman"/>
          <w:sz w:val="28"/>
          <w:szCs w:val="28"/>
        </w:rPr>
        <w:t>- оформляет результат административной процедуры по приему документов и передает заявление в порядке делопроизводства специалисту Администрации, для регистрации документов и направления на рассмотрение главе Белоярского МО.</w:t>
      </w:r>
    </w:p>
    <w:p w:rsidR="00BD15B0" w:rsidRPr="00395718" w:rsidRDefault="00BD15B0" w:rsidP="00BD15B0">
      <w:pPr>
        <w:pStyle w:val="12"/>
        <w:tabs>
          <w:tab w:val="clear" w:pos="360"/>
        </w:tabs>
        <w:spacing w:before="0" w:after="0" w:line="240" w:lineRule="auto"/>
        <w:ind w:firstLine="709"/>
        <w:rPr>
          <w:rFonts w:ascii="Times New Roman" w:hAnsi="Times New Roman"/>
          <w:sz w:val="28"/>
          <w:szCs w:val="28"/>
        </w:rPr>
      </w:pPr>
      <w:r w:rsidRPr="00395718">
        <w:rPr>
          <w:rFonts w:ascii="Times New Roman" w:hAnsi="Times New Roman"/>
          <w:sz w:val="28"/>
          <w:szCs w:val="28"/>
        </w:rPr>
        <w:t xml:space="preserve">в) Общий максимальный срок приема документов не может превышать 30 минут при приеме документов. </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-обращение за получением муниципальной услуги соответствующего лица;</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предоставление в полном объеме документов, указанных в пункте 2.6. административного регламента;</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достоверность поданных документов, указанных в пункте 2.6. административного регламента.</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г) Результат административной процедуры:</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прием и регистрация заявления в журнале регистрации поступающих документов и в электронной базе данных;</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отказ в приеме документов для последующего предоставления муниципальной услуги.</w:t>
      </w:r>
    </w:p>
    <w:p w:rsidR="00BD15B0" w:rsidRPr="00395718" w:rsidRDefault="00BD15B0" w:rsidP="00BD15B0">
      <w:pPr>
        <w:spacing w:after="0" w:line="240" w:lineRule="auto"/>
        <w:ind w:firstLine="709"/>
        <w:rPr>
          <w:rFonts w:ascii="Times New Roman" w:hAnsi="Times New Roman" w:cs="Times New Roman"/>
          <w:sz w:val="28"/>
          <w:szCs w:val="28"/>
        </w:rPr>
      </w:pPr>
      <w:proofErr w:type="spellStart"/>
      <w:r w:rsidRPr="00395718">
        <w:rPr>
          <w:rFonts w:ascii="Times New Roman" w:hAnsi="Times New Roman" w:cs="Times New Roman"/>
          <w:sz w:val="28"/>
          <w:szCs w:val="28"/>
        </w:rPr>
        <w:t>д</w:t>
      </w:r>
      <w:proofErr w:type="spellEnd"/>
      <w:r w:rsidRPr="00395718">
        <w:rPr>
          <w:rFonts w:ascii="Times New Roman" w:hAnsi="Times New Roman" w:cs="Times New Roman"/>
          <w:sz w:val="28"/>
          <w:szCs w:val="28"/>
        </w:rPr>
        <w:t>) Способ фиксации результата выполнения административной процедуры:</w:t>
      </w:r>
    </w:p>
    <w:p w:rsidR="00BD15B0" w:rsidRPr="00395718" w:rsidRDefault="00BD15B0" w:rsidP="00BD15B0">
      <w:pPr>
        <w:shd w:val="clear" w:color="auto" w:fill="FFFFFF"/>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внесение постановления в электронную базу данных.</w:t>
      </w:r>
    </w:p>
    <w:p w:rsidR="00BD15B0" w:rsidRPr="00395718" w:rsidRDefault="00BD15B0" w:rsidP="00BD15B0">
      <w:pPr>
        <w:shd w:val="clear" w:color="auto" w:fill="FFFFFF"/>
        <w:tabs>
          <w:tab w:val="left" w:pos="709"/>
        </w:tabs>
        <w:spacing w:after="0" w:line="240" w:lineRule="auto"/>
        <w:ind w:firstLine="709"/>
        <w:rPr>
          <w:rStyle w:val="13"/>
          <w:rFonts w:ascii="Times New Roman" w:eastAsia="Arial Unicode MS" w:hAnsi="Times New Roman" w:cs="Times New Roman"/>
          <w:sz w:val="28"/>
          <w:szCs w:val="28"/>
        </w:rPr>
      </w:pPr>
      <w:r w:rsidRPr="00395718">
        <w:rPr>
          <w:rStyle w:val="13"/>
          <w:rFonts w:ascii="Times New Roman" w:eastAsia="Arial Unicode MS" w:hAnsi="Times New Roman" w:cs="Times New Roman"/>
          <w:sz w:val="28"/>
          <w:szCs w:val="28"/>
        </w:rPr>
        <w:t>3.3.2 Подготовка и согласование постановления администрации Белоярского МО:</w:t>
      </w:r>
    </w:p>
    <w:p w:rsidR="00BD15B0" w:rsidRPr="00395718" w:rsidRDefault="00BD15B0" w:rsidP="00BD15B0">
      <w:pPr>
        <w:shd w:val="clear" w:color="auto" w:fill="FFFFFF"/>
        <w:tabs>
          <w:tab w:val="left" w:pos="709"/>
        </w:tabs>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а) юридический факт являющимся основанием для начала административной процедуры - наличие зарегистрированного в журнале регистрации поступивших заявлений обращения заявителя;</w:t>
      </w:r>
    </w:p>
    <w:p w:rsidR="00BD15B0" w:rsidRPr="00395718" w:rsidRDefault="00BD15B0" w:rsidP="00BD15B0">
      <w:pPr>
        <w:shd w:val="clear" w:color="auto" w:fill="FFFFFF"/>
        <w:tabs>
          <w:tab w:val="left" w:pos="709"/>
        </w:tabs>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б) должностное лицо, ответственное за выполнение административной процедуры – специалист Администрации.</w:t>
      </w:r>
    </w:p>
    <w:p w:rsidR="00BD15B0" w:rsidRPr="00395718" w:rsidRDefault="00BD15B0" w:rsidP="00BD15B0">
      <w:pPr>
        <w:shd w:val="clear" w:color="auto" w:fill="FFFFFF"/>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в) содержание каждого административного действия специалиста Администрации, ответственного за выполнение работ, входящего в состав административной процедуры:</w:t>
      </w:r>
    </w:p>
    <w:p w:rsidR="00BD15B0" w:rsidRPr="00395718" w:rsidRDefault="00BD15B0" w:rsidP="00BD15B0">
      <w:pPr>
        <w:shd w:val="clear" w:color="auto" w:fill="FFFFFF"/>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выполняет подготовку проекта постановления администрации Белоярского МО о передаче жилых помещений в собственность граждан и направляет его на подпись главе Белоярского МО;</w:t>
      </w:r>
    </w:p>
    <w:p w:rsidR="00BD15B0" w:rsidRPr="00395718" w:rsidRDefault="00BD15B0" w:rsidP="00BD15B0">
      <w:pPr>
        <w:shd w:val="clear" w:color="auto" w:fill="FFFFFF"/>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г) критерий принятия решения: полнота и соответствие утвержденным формам поступившего комплекта документов;</w:t>
      </w:r>
    </w:p>
    <w:p w:rsidR="00532E79" w:rsidRPr="00395718" w:rsidRDefault="00532E79" w:rsidP="00532E79">
      <w:pPr>
        <w:shd w:val="clear" w:color="auto" w:fill="FFFFFF"/>
        <w:spacing w:after="0" w:line="240" w:lineRule="auto"/>
        <w:ind w:firstLine="709"/>
        <w:jc w:val="both"/>
        <w:rPr>
          <w:rFonts w:ascii="Times New Roman" w:eastAsia="Times New Roman" w:hAnsi="Times New Roman" w:cs="Times New Roman"/>
          <w:sz w:val="28"/>
          <w:szCs w:val="28"/>
        </w:rPr>
      </w:pPr>
      <w:proofErr w:type="spellStart"/>
      <w:r w:rsidRPr="00395718">
        <w:rPr>
          <w:rFonts w:ascii="Times New Roman" w:eastAsia="Times New Roman" w:hAnsi="Times New Roman" w:cs="Times New Roman"/>
          <w:sz w:val="28"/>
          <w:szCs w:val="28"/>
        </w:rPr>
        <w:t>д</w:t>
      </w:r>
      <w:proofErr w:type="spellEnd"/>
      <w:r w:rsidRPr="00395718">
        <w:rPr>
          <w:rFonts w:ascii="Times New Roman" w:eastAsia="Times New Roman" w:hAnsi="Times New Roman" w:cs="Times New Roman"/>
          <w:sz w:val="28"/>
          <w:szCs w:val="28"/>
        </w:rPr>
        <w:t>) результат административной процедуры:</w:t>
      </w:r>
    </w:p>
    <w:p w:rsidR="00532E79" w:rsidRPr="00395718" w:rsidRDefault="00532E79" w:rsidP="00532E79">
      <w:pPr>
        <w:shd w:val="clear" w:color="auto" w:fill="FFFFFF"/>
        <w:spacing w:after="0" w:line="240" w:lineRule="auto"/>
        <w:ind w:firstLine="709"/>
        <w:jc w:val="both"/>
        <w:rPr>
          <w:rFonts w:ascii="Times New Roman" w:eastAsia="Times New Roman" w:hAnsi="Times New Roman" w:cs="Times New Roman"/>
          <w:sz w:val="28"/>
          <w:szCs w:val="28"/>
        </w:rPr>
      </w:pPr>
      <w:r w:rsidRPr="00395718">
        <w:rPr>
          <w:rFonts w:ascii="Times New Roman" w:eastAsia="Times New Roman" w:hAnsi="Times New Roman" w:cs="Times New Roman"/>
          <w:sz w:val="28"/>
          <w:szCs w:val="28"/>
        </w:rPr>
        <w:t>- постановление администрации Белоярского МО,</w:t>
      </w:r>
    </w:p>
    <w:p w:rsidR="00BD15B0" w:rsidRPr="00395718" w:rsidRDefault="00532E79" w:rsidP="00532E79">
      <w:pPr>
        <w:shd w:val="clear" w:color="auto" w:fill="FFFFFF"/>
        <w:spacing w:after="0" w:line="240" w:lineRule="auto"/>
        <w:ind w:firstLine="709"/>
        <w:rPr>
          <w:rFonts w:ascii="Times New Roman" w:hAnsi="Times New Roman" w:cs="Times New Roman"/>
          <w:sz w:val="28"/>
          <w:szCs w:val="28"/>
        </w:rPr>
      </w:pPr>
      <w:r w:rsidRPr="00395718">
        <w:rPr>
          <w:rFonts w:ascii="Times New Roman" w:eastAsia="Times New Roman" w:hAnsi="Times New Roman" w:cs="Times New Roman"/>
          <w:sz w:val="28"/>
          <w:szCs w:val="28"/>
        </w:rPr>
        <w:t>- договор передачи жилого помещения в собственность граждан. При этом нотариальное удостоверение договора передачи не требуется и государственная пошлина не взимается;</w:t>
      </w:r>
      <w:r w:rsidR="00BD15B0" w:rsidRPr="00395718">
        <w:rPr>
          <w:rFonts w:ascii="Times New Roman" w:hAnsi="Times New Roman" w:cs="Times New Roman"/>
          <w:sz w:val="28"/>
          <w:szCs w:val="28"/>
        </w:rPr>
        <w:t xml:space="preserve"> </w:t>
      </w:r>
    </w:p>
    <w:p w:rsidR="00BD15B0" w:rsidRPr="00395718" w:rsidRDefault="00BD15B0" w:rsidP="00BD15B0">
      <w:pPr>
        <w:shd w:val="clear" w:color="auto" w:fill="FFFFFF"/>
        <w:spacing w:after="0" w:line="240" w:lineRule="auto"/>
        <w:ind w:firstLine="709"/>
        <w:rPr>
          <w:rStyle w:val="13"/>
          <w:rFonts w:ascii="Times New Roman" w:eastAsia="Arial Unicode MS" w:hAnsi="Times New Roman" w:cs="Times New Roman"/>
          <w:sz w:val="28"/>
          <w:szCs w:val="28"/>
        </w:rPr>
      </w:pPr>
      <w:r w:rsidRPr="00395718">
        <w:rPr>
          <w:rStyle w:val="13"/>
          <w:rFonts w:ascii="Times New Roman" w:eastAsia="Arial Unicode MS" w:hAnsi="Times New Roman" w:cs="Times New Roman"/>
          <w:sz w:val="28"/>
          <w:szCs w:val="28"/>
        </w:rPr>
        <w:lastRenderedPageBreak/>
        <w:t>е) способ фиксации результата выполнения административной процедуры: регистрация постановления администрации Белоярского МО</w:t>
      </w:r>
      <w:r w:rsidRPr="00395718">
        <w:rPr>
          <w:rFonts w:ascii="Times New Roman" w:hAnsi="Times New Roman" w:cs="Times New Roman"/>
          <w:sz w:val="28"/>
          <w:szCs w:val="28"/>
        </w:rPr>
        <w:t xml:space="preserve">, </w:t>
      </w:r>
      <w:r w:rsidRPr="00395718">
        <w:rPr>
          <w:rStyle w:val="13"/>
          <w:rFonts w:ascii="Times New Roman" w:eastAsia="Arial Unicode MS" w:hAnsi="Times New Roman" w:cs="Times New Roman"/>
          <w:sz w:val="28"/>
          <w:szCs w:val="28"/>
        </w:rPr>
        <w:t>передача жилых помещений в собственность граждан.</w:t>
      </w:r>
    </w:p>
    <w:p w:rsidR="00BD15B0" w:rsidRPr="00395718" w:rsidRDefault="00BD15B0" w:rsidP="00BD15B0">
      <w:pPr>
        <w:widowControl w:val="0"/>
        <w:autoSpaceDE w:val="0"/>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3.3.3 Выдача постановления заявителю;</w:t>
      </w:r>
    </w:p>
    <w:p w:rsidR="00BD15B0" w:rsidRPr="00395718" w:rsidRDefault="00BD15B0" w:rsidP="00BD15B0">
      <w:pPr>
        <w:shd w:val="clear" w:color="auto" w:fill="FFFFFF"/>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а) юридическим фактом, служащим основанием для начала административной процедуры, является наличие подписанного и зарегистрированного в установленном порядке постановления администрации Белоярского МО; </w:t>
      </w:r>
    </w:p>
    <w:p w:rsidR="00BD15B0" w:rsidRPr="00395718" w:rsidRDefault="00BD15B0" w:rsidP="00BD15B0">
      <w:pPr>
        <w:shd w:val="clear" w:color="auto" w:fill="FFFFFF"/>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б) должностное лицо ответственное за выполнение административной процедуры – специалист Администрации.</w:t>
      </w:r>
    </w:p>
    <w:p w:rsidR="00BD15B0" w:rsidRPr="00395718" w:rsidRDefault="00BD15B0" w:rsidP="00BD15B0">
      <w:pPr>
        <w:shd w:val="clear" w:color="auto" w:fill="FFFFFF"/>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в) содержание каждого административного действия, входящего в состав административной процедуры:</w:t>
      </w:r>
    </w:p>
    <w:p w:rsidR="00BD15B0" w:rsidRPr="00395718" w:rsidRDefault="00BD15B0" w:rsidP="00BD15B0">
      <w:pPr>
        <w:shd w:val="clear" w:color="auto" w:fill="FFFFFF"/>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специалист, ответственный за прием заявлений, выдает заявителю один экземпляр постановления администрации о передаче жилых помещений в собственность граждан;</w:t>
      </w:r>
    </w:p>
    <w:p w:rsidR="00BD15B0" w:rsidRPr="00395718" w:rsidRDefault="00BD15B0" w:rsidP="00BD15B0">
      <w:pPr>
        <w:shd w:val="clear" w:color="auto" w:fill="FFFFFF"/>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г) критерий принятия решения: наличие подписанного и зарегистрированного в установленном порядке постановления администрации Белоярского МО и прибытие заявителя для получения постановления администрации, передача жилых помещений в собственность граждан;</w:t>
      </w:r>
    </w:p>
    <w:p w:rsidR="00BD15B0" w:rsidRPr="00395718" w:rsidRDefault="00BD15B0" w:rsidP="00BD15B0">
      <w:pPr>
        <w:shd w:val="clear" w:color="auto" w:fill="FFFFFF"/>
        <w:spacing w:after="0" w:line="240" w:lineRule="auto"/>
        <w:ind w:firstLine="709"/>
        <w:rPr>
          <w:rFonts w:ascii="Times New Roman" w:hAnsi="Times New Roman" w:cs="Times New Roman"/>
          <w:sz w:val="28"/>
          <w:szCs w:val="28"/>
        </w:rPr>
      </w:pPr>
      <w:proofErr w:type="spellStart"/>
      <w:r w:rsidRPr="00395718">
        <w:rPr>
          <w:rFonts w:ascii="Times New Roman" w:hAnsi="Times New Roman" w:cs="Times New Roman"/>
          <w:sz w:val="28"/>
          <w:szCs w:val="28"/>
        </w:rPr>
        <w:t>д</w:t>
      </w:r>
      <w:proofErr w:type="spellEnd"/>
      <w:r w:rsidRPr="00395718">
        <w:rPr>
          <w:rFonts w:ascii="Times New Roman" w:hAnsi="Times New Roman" w:cs="Times New Roman"/>
          <w:sz w:val="28"/>
          <w:szCs w:val="28"/>
        </w:rPr>
        <w:t>) результат административной процедуры:</w:t>
      </w:r>
    </w:p>
    <w:p w:rsidR="00BD15B0" w:rsidRPr="00395718" w:rsidRDefault="00BD15B0" w:rsidP="00BD15B0">
      <w:pPr>
        <w:shd w:val="clear" w:color="auto" w:fill="FFFFFF"/>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выдача постановления заявителю;</w:t>
      </w:r>
    </w:p>
    <w:p w:rsidR="00BD15B0" w:rsidRPr="00395718" w:rsidRDefault="00BD15B0" w:rsidP="00BD15B0">
      <w:pPr>
        <w:shd w:val="clear" w:color="auto" w:fill="FFFFFF"/>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е) способ фиксации результата выполнения административной процедуры: </w:t>
      </w:r>
    </w:p>
    <w:p w:rsidR="00BD15B0" w:rsidRPr="00395718" w:rsidRDefault="00BD15B0" w:rsidP="00BD15B0">
      <w:pPr>
        <w:shd w:val="clear" w:color="auto" w:fill="FFFFFF"/>
        <w:spacing w:after="0" w:line="240" w:lineRule="auto"/>
        <w:ind w:firstLine="709"/>
        <w:rPr>
          <w:rStyle w:val="13"/>
          <w:rFonts w:ascii="Times New Roman" w:eastAsia="Arial Unicode MS" w:hAnsi="Times New Roman" w:cs="Times New Roman"/>
          <w:sz w:val="28"/>
          <w:szCs w:val="28"/>
        </w:rPr>
      </w:pPr>
      <w:r w:rsidRPr="00395718">
        <w:rPr>
          <w:rStyle w:val="13"/>
          <w:rFonts w:ascii="Times New Roman" w:eastAsia="Arial Unicode MS" w:hAnsi="Times New Roman" w:cs="Times New Roman"/>
          <w:sz w:val="28"/>
          <w:szCs w:val="28"/>
        </w:rPr>
        <w:t xml:space="preserve">- запись в журнале поступающих документов. </w:t>
      </w:r>
    </w:p>
    <w:p w:rsidR="00BD15B0" w:rsidRPr="00395718" w:rsidRDefault="00BD15B0" w:rsidP="00BD15B0">
      <w:pPr>
        <w:shd w:val="clear" w:color="auto" w:fill="FFFFFF"/>
        <w:spacing w:after="0" w:line="240" w:lineRule="auto"/>
        <w:ind w:firstLine="709"/>
        <w:rPr>
          <w:rStyle w:val="13"/>
          <w:rFonts w:ascii="Times New Roman" w:eastAsia="Arial Unicode MS" w:hAnsi="Times New Roman" w:cs="Times New Roman"/>
          <w:sz w:val="28"/>
          <w:szCs w:val="28"/>
        </w:rPr>
      </w:pPr>
    </w:p>
    <w:p w:rsidR="00BD15B0" w:rsidRPr="00395718" w:rsidRDefault="00BD15B0" w:rsidP="00BD15B0">
      <w:pPr>
        <w:tabs>
          <w:tab w:val="left" w:pos="3855"/>
          <w:tab w:val="left" w:pos="4485"/>
        </w:tabs>
        <w:spacing w:after="0" w:line="240" w:lineRule="auto"/>
        <w:ind w:firstLine="709"/>
        <w:rPr>
          <w:rFonts w:ascii="Times New Roman" w:hAnsi="Times New Roman" w:cs="Times New Roman"/>
          <w:b/>
          <w:sz w:val="28"/>
          <w:szCs w:val="28"/>
        </w:rPr>
      </w:pPr>
      <w:r w:rsidRPr="00395718">
        <w:rPr>
          <w:rFonts w:ascii="Times New Roman" w:hAnsi="Times New Roman" w:cs="Times New Roman"/>
          <w:b/>
          <w:sz w:val="28"/>
          <w:szCs w:val="28"/>
        </w:rPr>
        <w:t xml:space="preserve">4. Формы </w:t>
      </w:r>
      <w:proofErr w:type="gramStart"/>
      <w:r w:rsidRPr="00395718">
        <w:rPr>
          <w:rFonts w:ascii="Times New Roman" w:hAnsi="Times New Roman" w:cs="Times New Roman"/>
          <w:b/>
          <w:sz w:val="28"/>
          <w:szCs w:val="28"/>
        </w:rPr>
        <w:t>контроля за</w:t>
      </w:r>
      <w:proofErr w:type="gramEnd"/>
      <w:r w:rsidRPr="00395718">
        <w:rPr>
          <w:rFonts w:ascii="Times New Roman" w:hAnsi="Times New Roman" w:cs="Times New Roman"/>
          <w:b/>
          <w:sz w:val="28"/>
          <w:szCs w:val="28"/>
        </w:rPr>
        <w:t xml:space="preserve"> предоставлением муниципальной услуги </w:t>
      </w:r>
    </w:p>
    <w:p w:rsidR="00BD15B0" w:rsidRPr="00395718" w:rsidRDefault="00BD15B0" w:rsidP="00BD15B0">
      <w:pPr>
        <w:tabs>
          <w:tab w:val="left" w:pos="3855"/>
          <w:tab w:val="left" w:pos="4485"/>
        </w:tabs>
        <w:spacing w:after="0" w:line="240" w:lineRule="auto"/>
        <w:ind w:firstLine="709"/>
        <w:rPr>
          <w:rFonts w:ascii="Times New Roman" w:hAnsi="Times New Roman" w:cs="Times New Roman"/>
          <w:b/>
          <w:sz w:val="28"/>
          <w:szCs w:val="28"/>
        </w:rPr>
      </w:pPr>
    </w:p>
    <w:p w:rsidR="00BD15B0" w:rsidRPr="00395718" w:rsidRDefault="00BD15B0" w:rsidP="00BD15B0">
      <w:pPr>
        <w:tabs>
          <w:tab w:val="left" w:pos="3855"/>
          <w:tab w:val="left" w:pos="4485"/>
        </w:tabs>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4.1. Порядок осуществления текущего </w:t>
      </w:r>
      <w:proofErr w:type="gramStart"/>
      <w:r w:rsidRPr="00395718">
        <w:rPr>
          <w:rFonts w:ascii="Times New Roman" w:hAnsi="Times New Roman" w:cs="Times New Roman"/>
          <w:sz w:val="28"/>
          <w:szCs w:val="28"/>
        </w:rPr>
        <w:t>контроля за</w:t>
      </w:r>
      <w:proofErr w:type="gramEnd"/>
      <w:r w:rsidRPr="00395718">
        <w:rPr>
          <w:rFonts w:ascii="Times New Roman" w:hAnsi="Times New Roman" w:cs="Times New Roman"/>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BD15B0" w:rsidRPr="00395718" w:rsidRDefault="00BD15B0" w:rsidP="00BD15B0">
      <w:pPr>
        <w:tabs>
          <w:tab w:val="left" w:pos="3855"/>
          <w:tab w:val="left" w:pos="4485"/>
        </w:tabs>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4.1.1. Текущий </w:t>
      </w:r>
      <w:proofErr w:type="gramStart"/>
      <w:r w:rsidRPr="00395718">
        <w:rPr>
          <w:rFonts w:ascii="Times New Roman" w:hAnsi="Times New Roman" w:cs="Times New Roman"/>
          <w:sz w:val="28"/>
          <w:szCs w:val="28"/>
        </w:rPr>
        <w:t>контроль за</w:t>
      </w:r>
      <w:proofErr w:type="gramEnd"/>
      <w:r w:rsidRPr="00395718">
        <w:rPr>
          <w:rFonts w:ascii="Times New Roman" w:hAnsi="Times New Roman" w:cs="Times New Roman"/>
          <w:sz w:val="28"/>
          <w:szCs w:val="28"/>
        </w:rPr>
        <w:t xml:space="preserve"> соблюдением последовательности действий, исполнением административных процедур по предоставлению муниципальной услуги специалистом Администрации осуществляется главой Белоярского МО.</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4.1.2. Текущий контроль осуществляется путем проведения проверок соблюдения и исполнения специалистом Администрации положений Административного регламента. </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Периодичность осуществления текущего контроля устанавливается главой Белоярского МО. </w:t>
      </w:r>
    </w:p>
    <w:p w:rsidR="00BD15B0" w:rsidRPr="00395718" w:rsidRDefault="00BD15B0" w:rsidP="00BD15B0">
      <w:pPr>
        <w:tabs>
          <w:tab w:val="left" w:pos="3855"/>
          <w:tab w:val="left" w:pos="4485"/>
        </w:tabs>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395718">
        <w:rPr>
          <w:rFonts w:ascii="Times New Roman" w:hAnsi="Times New Roman" w:cs="Times New Roman"/>
          <w:sz w:val="28"/>
          <w:szCs w:val="28"/>
        </w:rPr>
        <w:t>контроля за</w:t>
      </w:r>
      <w:proofErr w:type="gramEnd"/>
      <w:r w:rsidRPr="00395718">
        <w:rPr>
          <w:rFonts w:ascii="Times New Roman" w:hAnsi="Times New Roman" w:cs="Times New Roman"/>
          <w:sz w:val="28"/>
          <w:szCs w:val="28"/>
        </w:rPr>
        <w:t xml:space="preserve"> полнотой и качеством предоставления муниципальной услуги.</w:t>
      </w:r>
    </w:p>
    <w:p w:rsidR="00BD15B0" w:rsidRPr="00395718" w:rsidRDefault="00BD15B0" w:rsidP="00BD15B0">
      <w:pPr>
        <w:tabs>
          <w:tab w:val="left" w:pos="3855"/>
          <w:tab w:val="left" w:pos="4485"/>
        </w:tabs>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4.2.1. </w:t>
      </w:r>
      <w:proofErr w:type="gramStart"/>
      <w:r w:rsidRPr="00395718">
        <w:rPr>
          <w:rFonts w:ascii="Times New Roman" w:hAnsi="Times New Roman" w:cs="Times New Roman"/>
          <w:sz w:val="28"/>
          <w:szCs w:val="28"/>
        </w:rPr>
        <w:t>Контроль за</w:t>
      </w:r>
      <w:proofErr w:type="gramEnd"/>
      <w:r w:rsidRPr="00395718">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w:t>
      </w:r>
      <w:r w:rsidRPr="00395718">
        <w:rPr>
          <w:rFonts w:ascii="Times New Roman" w:hAnsi="Times New Roman" w:cs="Times New Roman"/>
          <w:sz w:val="28"/>
          <w:szCs w:val="28"/>
        </w:rPr>
        <w:lastRenderedPageBreak/>
        <w:t xml:space="preserve">подготовку ответов на обращения заявителей, содержащие жалобы на действия (бездействие) должностных лиц Администрации. </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Плановые и внеплановые проверки могут осуществляться главой Белоярского МО. </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4.2.2. Проведение проверок может носить плановый характер (осуществляться на основании годовых планов работы) и внеплановый характер (по конкретному обращению заявителя муниципальной услуги). </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4.3. 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4.3.1. Ответственность должностных лиц Администрации закрепляется в их должностных инструкциях в соответствии с требованиями законодательства Российской Федерации. </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4.3.2. По результатам проведенных проверок в случае выявления нарушений при предоставлении муниципальной услуги виновные лица привлекаются к ответственности в соответствии с законодательством Российской Федерации. </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4.3.3. Специалист Администрации несет ответственность за соблюдение сроков, порядка приема документов, за проверку документов, определение их подлинности и соответствия установленным требованиям, а также соблюдение сроков выполнения административных действий, входящих в его компетенцию. </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4.3.4. Все должностные лица, участвующие в предоставлении муниципальной услуги, несут ответственность за выполнение своих обязанностей и соблюдение сроков выполнения административных процедур, указанных в Административном регламенте. </w: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4.4. Положения, характеризующие требования к порядку и формам </w:t>
      </w:r>
      <w:proofErr w:type="gramStart"/>
      <w:r w:rsidRPr="00395718">
        <w:rPr>
          <w:rFonts w:ascii="Times New Roman" w:hAnsi="Times New Roman"/>
          <w:sz w:val="28"/>
          <w:szCs w:val="28"/>
        </w:rPr>
        <w:t>контроля за</w:t>
      </w:r>
      <w:proofErr w:type="gramEnd"/>
      <w:r w:rsidRPr="00395718">
        <w:rPr>
          <w:rFonts w:ascii="Times New Roman" w:hAnsi="Times New Roman"/>
          <w:sz w:val="28"/>
          <w:szCs w:val="28"/>
        </w:rPr>
        <w:t xml:space="preserve"> предоставлением муниципальной услуги, в том числе со стороны граждан, их объединений и организаций.</w:t>
      </w:r>
    </w:p>
    <w:p w:rsidR="00BD15B0" w:rsidRPr="00395718" w:rsidRDefault="00BD15B0" w:rsidP="00BD15B0">
      <w:pPr>
        <w:tabs>
          <w:tab w:val="left" w:pos="3855"/>
          <w:tab w:val="left" w:pos="4485"/>
        </w:tabs>
        <w:spacing w:after="0" w:line="240" w:lineRule="auto"/>
        <w:ind w:firstLine="709"/>
        <w:rPr>
          <w:rFonts w:ascii="Times New Roman" w:hAnsi="Times New Roman" w:cs="Times New Roman"/>
          <w:sz w:val="28"/>
          <w:szCs w:val="28"/>
        </w:rPr>
      </w:pPr>
      <w:proofErr w:type="gramStart"/>
      <w:r w:rsidRPr="00395718">
        <w:rPr>
          <w:rFonts w:ascii="Times New Roman" w:hAnsi="Times New Roman" w:cs="Times New Roman"/>
          <w:sz w:val="28"/>
          <w:szCs w:val="28"/>
        </w:rPr>
        <w:t>Контроль за</w:t>
      </w:r>
      <w:proofErr w:type="gramEnd"/>
      <w:r w:rsidRPr="00395718">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жалоб в процессе получения муниципальной услуги. </w:t>
      </w:r>
    </w:p>
    <w:p w:rsidR="00BD15B0" w:rsidRPr="00395718" w:rsidRDefault="00BD15B0" w:rsidP="00BD15B0">
      <w:pPr>
        <w:tabs>
          <w:tab w:val="left" w:pos="3855"/>
          <w:tab w:val="left" w:pos="4485"/>
        </w:tabs>
        <w:spacing w:after="0" w:line="240" w:lineRule="auto"/>
        <w:ind w:firstLine="709"/>
        <w:rPr>
          <w:rFonts w:ascii="Times New Roman" w:hAnsi="Times New Roman" w:cs="Times New Roman"/>
          <w:sz w:val="28"/>
          <w:szCs w:val="28"/>
        </w:rPr>
      </w:pPr>
    </w:p>
    <w:p w:rsidR="00BD15B0" w:rsidRPr="00395718" w:rsidRDefault="00BD15B0" w:rsidP="00BD15B0">
      <w:pPr>
        <w:tabs>
          <w:tab w:val="left" w:pos="1440"/>
          <w:tab w:val="left" w:pos="3855"/>
          <w:tab w:val="left" w:pos="4485"/>
        </w:tabs>
        <w:spacing w:after="0" w:line="240" w:lineRule="auto"/>
        <w:ind w:firstLine="709"/>
        <w:rPr>
          <w:rFonts w:ascii="Times New Roman" w:hAnsi="Times New Roman" w:cs="Times New Roman"/>
          <w:b/>
          <w:sz w:val="28"/>
          <w:szCs w:val="28"/>
        </w:rPr>
      </w:pPr>
      <w:r w:rsidRPr="00395718">
        <w:rPr>
          <w:rFonts w:ascii="Times New Roman" w:hAnsi="Times New Roman" w:cs="Times New Roman"/>
          <w:b/>
          <w:sz w:val="28"/>
          <w:szCs w:val="28"/>
        </w:rPr>
        <w:t>5. Досудебный (внесудебный) порядок обжалования решений и действий (бездействия) органа, предоставляющего муниципальную услугу, а также его должностных лиц</w:t>
      </w:r>
    </w:p>
    <w:p w:rsidR="00BD15B0" w:rsidRPr="00395718" w:rsidRDefault="00BD15B0" w:rsidP="00BD15B0">
      <w:pPr>
        <w:tabs>
          <w:tab w:val="left" w:pos="3855"/>
          <w:tab w:val="left" w:pos="4485"/>
        </w:tabs>
        <w:spacing w:after="0" w:line="240" w:lineRule="auto"/>
        <w:ind w:firstLine="709"/>
        <w:rPr>
          <w:rFonts w:ascii="Times New Roman" w:hAnsi="Times New Roman" w:cs="Times New Roman"/>
          <w:sz w:val="28"/>
          <w:szCs w:val="28"/>
        </w:rPr>
      </w:pPr>
    </w:p>
    <w:p w:rsidR="00BD15B0" w:rsidRPr="00395718" w:rsidRDefault="00BD15B0" w:rsidP="00BD15B0">
      <w:pPr>
        <w:widowControl w:val="0"/>
        <w:numPr>
          <w:ilvl w:val="1"/>
          <w:numId w:val="2"/>
        </w:numPr>
        <w:spacing w:after="0" w:line="240" w:lineRule="auto"/>
        <w:ind w:left="0" w:firstLine="709"/>
        <w:jc w:val="both"/>
        <w:rPr>
          <w:rFonts w:ascii="Times New Roman" w:hAnsi="Times New Roman" w:cs="Times New Roman"/>
          <w:sz w:val="28"/>
          <w:szCs w:val="28"/>
        </w:rPr>
      </w:pPr>
      <w:r w:rsidRPr="00395718">
        <w:rPr>
          <w:rFonts w:ascii="Times New Roman" w:hAnsi="Times New Roman" w:cs="Times New Roman"/>
          <w:sz w:val="28"/>
          <w:szCs w:val="28"/>
        </w:rPr>
        <w:t>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Заявитель имеет право на обжалование решений и действий (бездействия) Администрации, а также его должностных лиц, принятых (осуществляемых) в ходе предоставления муниципальной услуги, в досудебном и внесудебном порядке.</w:t>
      </w:r>
    </w:p>
    <w:p w:rsidR="00BD15B0" w:rsidRPr="00395718" w:rsidRDefault="00BD15B0" w:rsidP="00BD15B0">
      <w:pPr>
        <w:pStyle w:val="12"/>
        <w:tabs>
          <w:tab w:val="left" w:pos="0"/>
        </w:tabs>
        <w:spacing w:before="0" w:after="0" w:line="240" w:lineRule="auto"/>
        <w:ind w:firstLine="709"/>
        <w:rPr>
          <w:rFonts w:ascii="Times New Roman" w:hAnsi="Times New Roman"/>
          <w:sz w:val="28"/>
          <w:szCs w:val="28"/>
        </w:rPr>
      </w:pPr>
      <w:r w:rsidRPr="00395718">
        <w:rPr>
          <w:rFonts w:ascii="Times New Roman" w:hAnsi="Times New Roman"/>
          <w:sz w:val="28"/>
          <w:szCs w:val="28"/>
        </w:rPr>
        <w:lastRenderedPageBreak/>
        <w:t xml:space="preserve">Жалоба заявителя в досудебном (внесудебном) порядке может быть направлена: </w:t>
      </w:r>
    </w:p>
    <w:p w:rsidR="00BD15B0" w:rsidRPr="00395718" w:rsidRDefault="00BD15B0" w:rsidP="00BD15B0">
      <w:pPr>
        <w:pStyle w:val="12"/>
        <w:tabs>
          <w:tab w:val="left" w:pos="0"/>
        </w:tabs>
        <w:spacing w:before="0" w:after="0" w:line="240" w:lineRule="auto"/>
        <w:ind w:firstLine="709"/>
        <w:rPr>
          <w:rFonts w:ascii="Times New Roman" w:hAnsi="Times New Roman"/>
          <w:sz w:val="28"/>
          <w:szCs w:val="28"/>
        </w:rPr>
      </w:pPr>
      <w:r w:rsidRPr="00395718">
        <w:rPr>
          <w:rFonts w:ascii="Times New Roman" w:hAnsi="Times New Roman"/>
          <w:sz w:val="28"/>
          <w:szCs w:val="28"/>
        </w:rPr>
        <w:t>главе Белоярского МО.</w:t>
      </w:r>
    </w:p>
    <w:p w:rsidR="00BD15B0" w:rsidRPr="00395718" w:rsidRDefault="00BD15B0" w:rsidP="00BD15B0">
      <w:pPr>
        <w:widowControl w:val="0"/>
        <w:numPr>
          <w:ilvl w:val="1"/>
          <w:numId w:val="2"/>
        </w:numPr>
        <w:spacing w:after="0" w:line="240" w:lineRule="auto"/>
        <w:ind w:left="0" w:firstLine="709"/>
        <w:jc w:val="both"/>
        <w:rPr>
          <w:rFonts w:ascii="Times New Roman" w:hAnsi="Times New Roman" w:cs="Times New Roman"/>
          <w:sz w:val="28"/>
          <w:szCs w:val="28"/>
        </w:rPr>
      </w:pPr>
      <w:r w:rsidRPr="00395718">
        <w:rPr>
          <w:rFonts w:ascii="Times New Roman" w:hAnsi="Times New Roman" w:cs="Times New Roman"/>
          <w:sz w:val="28"/>
          <w:szCs w:val="28"/>
        </w:rPr>
        <w:t>Предмет досудебного (внесудебного) обжалования.</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Предметом досудебного (внесудебного) обжалования является:</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нарушение срока регистрации запроса заявителя о предоставлении муниципальной услуги;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нарушение срока предоставления муниципальной услуги;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требование у заявителя документов, не предусмотренных нормативными правовыми актами Российской Федерации, нормативными правовыми актами Саратовской области, муниципальными правовыми актами </w:t>
      </w:r>
      <w:proofErr w:type="spellStart"/>
      <w:r w:rsidRPr="00395718">
        <w:rPr>
          <w:rFonts w:ascii="Times New Roman" w:hAnsi="Times New Roman" w:cs="Times New Roman"/>
          <w:sz w:val="28"/>
          <w:szCs w:val="28"/>
        </w:rPr>
        <w:t>Новобурасского</w:t>
      </w:r>
      <w:proofErr w:type="spellEnd"/>
      <w:r w:rsidRPr="00395718">
        <w:rPr>
          <w:rFonts w:ascii="Times New Roman" w:hAnsi="Times New Roman" w:cs="Times New Roman"/>
          <w:sz w:val="28"/>
          <w:szCs w:val="28"/>
        </w:rPr>
        <w:t xml:space="preserve"> муниципального района, Белоярского муниципального образования для предоставления муниципальной услуги;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Саратовской области, муниципальными правовыми актами </w:t>
      </w:r>
      <w:proofErr w:type="spellStart"/>
      <w:r w:rsidRPr="00395718">
        <w:rPr>
          <w:rFonts w:ascii="Times New Roman" w:hAnsi="Times New Roman" w:cs="Times New Roman"/>
          <w:sz w:val="28"/>
          <w:szCs w:val="28"/>
        </w:rPr>
        <w:t>Новобурасского</w:t>
      </w:r>
      <w:proofErr w:type="spellEnd"/>
      <w:r w:rsidRPr="00395718">
        <w:rPr>
          <w:rFonts w:ascii="Times New Roman" w:hAnsi="Times New Roman" w:cs="Times New Roman"/>
          <w:sz w:val="28"/>
          <w:szCs w:val="28"/>
        </w:rPr>
        <w:t xml:space="preserve"> муниципального района, Белоярского муниципального образования, у заявителя;</w:t>
      </w:r>
    </w:p>
    <w:p w:rsidR="00BD15B0" w:rsidRPr="00395718" w:rsidRDefault="00BD15B0" w:rsidP="00BD15B0">
      <w:pPr>
        <w:spacing w:after="0" w:line="240" w:lineRule="auto"/>
        <w:ind w:firstLine="709"/>
        <w:rPr>
          <w:rFonts w:ascii="Times New Roman" w:hAnsi="Times New Roman" w:cs="Times New Roman"/>
          <w:sz w:val="28"/>
          <w:szCs w:val="28"/>
        </w:rPr>
      </w:pPr>
      <w:proofErr w:type="gramStart"/>
      <w:r w:rsidRPr="00395718">
        <w:rPr>
          <w:rFonts w:ascii="Times New Roman" w:hAnsi="Times New Roman" w:cs="Times New Roman"/>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Саратовской области, муниципальными правовыми актами </w:t>
      </w:r>
      <w:proofErr w:type="spellStart"/>
      <w:r w:rsidRPr="00395718">
        <w:rPr>
          <w:rFonts w:ascii="Times New Roman" w:hAnsi="Times New Roman" w:cs="Times New Roman"/>
          <w:sz w:val="28"/>
          <w:szCs w:val="28"/>
        </w:rPr>
        <w:t>Новобурасского</w:t>
      </w:r>
      <w:proofErr w:type="spellEnd"/>
      <w:r w:rsidRPr="00395718">
        <w:rPr>
          <w:rFonts w:ascii="Times New Roman" w:hAnsi="Times New Roman" w:cs="Times New Roman"/>
          <w:sz w:val="28"/>
          <w:szCs w:val="28"/>
        </w:rPr>
        <w:t xml:space="preserve"> муниципального района, Белоярского муниципального образования;</w:t>
      </w:r>
      <w:proofErr w:type="gramEnd"/>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Саратовской области, муниципальными правовыми актами </w:t>
      </w:r>
      <w:proofErr w:type="spellStart"/>
      <w:r w:rsidRPr="00395718">
        <w:rPr>
          <w:rFonts w:ascii="Times New Roman" w:hAnsi="Times New Roman" w:cs="Times New Roman"/>
          <w:sz w:val="28"/>
          <w:szCs w:val="28"/>
        </w:rPr>
        <w:t>Новобурасского</w:t>
      </w:r>
      <w:proofErr w:type="spellEnd"/>
      <w:r w:rsidRPr="00395718">
        <w:rPr>
          <w:rFonts w:ascii="Times New Roman" w:hAnsi="Times New Roman" w:cs="Times New Roman"/>
          <w:sz w:val="28"/>
          <w:szCs w:val="28"/>
        </w:rPr>
        <w:t xml:space="preserve"> муниципального района, Белоярского муниципального образования;</w:t>
      </w:r>
    </w:p>
    <w:p w:rsidR="00BD15B0" w:rsidRPr="00395718" w:rsidRDefault="00BD15B0" w:rsidP="00BD15B0">
      <w:pPr>
        <w:spacing w:after="0" w:line="240" w:lineRule="auto"/>
        <w:ind w:firstLine="709"/>
        <w:rPr>
          <w:rFonts w:ascii="Times New Roman" w:hAnsi="Times New Roman" w:cs="Times New Roman"/>
          <w:sz w:val="28"/>
          <w:szCs w:val="28"/>
        </w:rPr>
      </w:pPr>
      <w:proofErr w:type="gramStart"/>
      <w:r w:rsidRPr="00395718">
        <w:rPr>
          <w:rFonts w:ascii="Times New Roman" w:hAnsi="Times New Roman" w:cs="Times New Roman"/>
          <w:sz w:val="28"/>
          <w:szCs w:val="28"/>
        </w:rPr>
        <w:t>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5.3. Исчерпывающий перечень оснований для приостановления рассмотрения жалобы и случаев, в которых ответ на жалобу не дается.</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5.3.1. Приостановление рассмотрения жалобы не допускается.</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5.3.2. Ответ на жалобу не дается в случаях, если: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 в жалобе не </w:t>
      </w:r>
      <w:proofErr w:type="gramStart"/>
      <w:r w:rsidRPr="00395718">
        <w:rPr>
          <w:rFonts w:ascii="Times New Roman" w:hAnsi="Times New Roman" w:cs="Times New Roman"/>
          <w:sz w:val="28"/>
          <w:szCs w:val="28"/>
        </w:rPr>
        <w:t>указаны</w:t>
      </w:r>
      <w:proofErr w:type="gramEnd"/>
      <w:r w:rsidRPr="00395718">
        <w:rPr>
          <w:rFonts w:ascii="Times New Roman" w:hAnsi="Times New Roman" w:cs="Times New Roman"/>
          <w:sz w:val="28"/>
          <w:szCs w:val="28"/>
        </w:rPr>
        <w:t xml:space="preserve"> фамилия заявителя и почтовый адрес, по которому должен быть направлен ответ; </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в жалобе содержатся нецензурные либо оскорбительные выражения, угрозы жизни, здоровью и имуществу должностного лица, а также членов его семьи;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текст жалобы не поддается прочтению.</w:t>
      </w:r>
    </w:p>
    <w:p w:rsidR="00BD15B0" w:rsidRPr="00395718" w:rsidRDefault="00BD15B0" w:rsidP="00BD15B0">
      <w:pPr>
        <w:widowControl w:val="0"/>
        <w:tabs>
          <w:tab w:val="left" w:pos="0"/>
        </w:tabs>
        <w:spacing w:after="0" w:line="240" w:lineRule="auto"/>
        <w:rPr>
          <w:rFonts w:ascii="Times New Roman" w:hAnsi="Times New Roman" w:cs="Times New Roman"/>
          <w:sz w:val="28"/>
          <w:szCs w:val="28"/>
        </w:rPr>
      </w:pPr>
      <w:r w:rsidRPr="00395718">
        <w:rPr>
          <w:rFonts w:ascii="Times New Roman" w:hAnsi="Times New Roman" w:cs="Times New Roman"/>
          <w:sz w:val="28"/>
          <w:szCs w:val="28"/>
        </w:rPr>
        <w:t xml:space="preserve"> 5.3.3. Если в жалобе содержится вопрос, на который заявителю многократно давались письменные ответы по существу в связи с ранее направленными жалобами, и при этом в жалобе не приводятся новые доводы или обстоятельства, глава </w:t>
      </w:r>
      <w:r w:rsidRPr="00395718">
        <w:rPr>
          <w:rFonts w:ascii="Times New Roman" w:hAnsi="Times New Roman" w:cs="Times New Roman"/>
          <w:sz w:val="28"/>
          <w:szCs w:val="28"/>
        </w:rPr>
        <w:lastRenderedPageBreak/>
        <w:t>Белоярского МО, иное должностное лицо вправе принять решение о безосновательности очередной жалобы и прекращении переписки с заявителем. Заявитель уведомляется о принятом решении.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5.4. Основания для начала процедуры досудебного (внесудебного) обжалования.</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5.4.1 Основанием для начала процедуры досудебного (внесудебного) обжалования является жалоба заявителя.</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5.4.2. Жалоба подается в письменной форме на бумажном носителе, в электронной форме в Администрацию. </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Жалобы на решения, принятые Главой, подаются в администрацию муниципального образования.</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5.4.3. Жалоба может быть направлена по почте, с использованием информационно-телекоммуникационной сети «Интернет», официального сайта администрации Белоярского МО, федеральной государственной информационной системы «Единый портал государственных и муниципальных услуг (функций)», а также может быть принята при личном приеме заявителя.</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5.4.4. Жалоба должна содержать:</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D15B0" w:rsidRPr="00395718" w:rsidRDefault="00BD15B0" w:rsidP="00BD15B0">
      <w:pPr>
        <w:spacing w:after="0" w:line="240" w:lineRule="auto"/>
        <w:ind w:firstLine="709"/>
        <w:rPr>
          <w:rFonts w:ascii="Times New Roman" w:hAnsi="Times New Roman" w:cs="Times New Roman"/>
          <w:sz w:val="28"/>
          <w:szCs w:val="28"/>
        </w:rPr>
      </w:pPr>
      <w:proofErr w:type="gramStart"/>
      <w:r w:rsidRPr="00395718">
        <w:rPr>
          <w:rFonts w:ascii="Times New Roman" w:hAnsi="Times New Roman" w:cs="Times New Roman"/>
          <w:sz w:val="28"/>
          <w:szCs w:val="28"/>
        </w:rPr>
        <w:t>- фамилию, имя, отчество (последнее – при наличии), сведения о месте жительстве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сведения об обжалуемых решениях и действиях (бездействии) органа, предоставляющего муниципальную услугу, должностного лица, предоставляющего муниципальную услугу, либо муниципального служащего;</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предоставляющего муниципальную услугу, либо муниципального служащего. Заявителем могут быть предоставлены документы (при наличии), подтверждающие доводы заявителя, либо их копии.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5.5. Право заявителя на получение информации и документов, необходимых для обоснования и рассмотрения жалобы.</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Заявитель вправе получить информацию и документы, необходимые для обоснования и рассмотрения жалобы.</w:t>
      </w:r>
    </w:p>
    <w:p w:rsidR="00BD15B0" w:rsidRPr="00395718" w:rsidRDefault="00BD15B0" w:rsidP="00BD15B0">
      <w:pPr>
        <w:pStyle w:val="12"/>
        <w:tabs>
          <w:tab w:val="left" w:pos="0"/>
        </w:tabs>
        <w:spacing w:before="0" w:after="0" w:line="240" w:lineRule="auto"/>
        <w:ind w:firstLine="709"/>
        <w:rPr>
          <w:rFonts w:ascii="Times New Roman" w:hAnsi="Times New Roman"/>
          <w:sz w:val="28"/>
          <w:szCs w:val="28"/>
        </w:rPr>
      </w:pPr>
      <w:r w:rsidRPr="00395718">
        <w:rPr>
          <w:rFonts w:ascii="Times New Roman" w:hAnsi="Times New Roman"/>
          <w:sz w:val="28"/>
          <w:szCs w:val="28"/>
        </w:rPr>
        <w:t xml:space="preserve">5.6. Сроки рассмотрения жалобы. </w:t>
      </w:r>
    </w:p>
    <w:p w:rsidR="00BD15B0" w:rsidRPr="00395718" w:rsidRDefault="00BD15B0" w:rsidP="00BD15B0">
      <w:pPr>
        <w:pStyle w:val="12"/>
        <w:tabs>
          <w:tab w:val="left" w:pos="0"/>
        </w:tabs>
        <w:spacing w:before="0" w:after="0" w:line="240" w:lineRule="auto"/>
        <w:ind w:firstLine="709"/>
        <w:rPr>
          <w:rFonts w:ascii="Times New Roman" w:hAnsi="Times New Roman"/>
          <w:sz w:val="28"/>
          <w:szCs w:val="28"/>
        </w:rPr>
      </w:pPr>
      <w:r w:rsidRPr="00395718">
        <w:rPr>
          <w:rFonts w:ascii="Times New Roman" w:hAnsi="Times New Roman"/>
          <w:sz w:val="28"/>
          <w:szCs w:val="28"/>
        </w:rPr>
        <w:t>Жалоба подлежит рассмотрению должностным лицом, наделенным полномочиями по рассмотрению жалоб, в установленный законом срок.</w:t>
      </w:r>
    </w:p>
    <w:p w:rsidR="00BD15B0" w:rsidRPr="00395718" w:rsidRDefault="00BD15B0" w:rsidP="00BD15B0">
      <w:pPr>
        <w:pStyle w:val="12"/>
        <w:tabs>
          <w:tab w:val="left" w:pos="0"/>
        </w:tabs>
        <w:spacing w:before="0" w:after="0" w:line="240" w:lineRule="auto"/>
        <w:ind w:firstLine="709"/>
        <w:rPr>
          <w:rFonts w:ascii="Times New Roman" w:hAnsi="Times New Roman"/>
          <w:sz w:val="28"/>
          <w:szCs w:val="28"/>
        </w:rPr>
      </w:pPr>
      <w:r w:rsidRPr="00395718">
        <w:rPr>
          <w:rFonts w:ascii="Times New Roman" w:hAnsi="Times New Roman"/>
          <w:sz w:val="28"/>
          <w:szCs w:val="28"/>
        </w:rPr>
        <w:t>5.7. Результат досудебного (внесудебного) обжалования применительно к каждой процедуре либо инстанции обжалования.</w:t>
      </w:r>
    </w:p>
    <w:p w:rsidR="00BD15B0" w:rsidRPr="00395718" w:rsidRDefault="00BD15B0" w:rsidP="00BD15B0">
      <w:pPr>
        <w:pStyle w:val="12"/>
        <w:tabs>
          <w:tab w:val="left" w:pos="0"/>
        </w:tabs>
        <w:spacing w:before="0" w:after="0" w:line="240" w:lineRule="auto"/>
        <w:ind w:firstLine="709"/>
        <w:rPr>
          <w:rFonts w:ascii="Times New Roman" w:hAnsi="Times New Roman"/>
          <w:sz w:val="28"/>
          <w:szCs w:val="28"/>
        </w:rPr>
      </w:pPr>
      <w:r w:rsidRPr="00395718">
        <w:rPr>
          <w:rFonts w:ascii="Times New Roman" w:hAnsi="Times New Roman"/>
          <w:sz w:val="28"/>
          <w:szCs w:val="28"/>
        </w:rPr>
        <w:lastRenderedPageBreak/>
        <w:t>5.7.1. По результатам рассмотрения жалобы должностное лицо, наделенное полномочиями по рассмотрению жалоб, в течение пятнадцати рабочих дней со дня ее регистрации принимает одно из следующих решений:</w:t>
      </w:r>
    </w:p>
    <w:p w:rsidR="00BD15B0" w:rsidRPr="00395718" w:rsidRDefault="00BD15B0" w:rsidP="00BD15B0">
      <w:pPr>
        <w:pStyle w:val="12"/>
        <w:tabs>
          <w:tab w:val="left" w:pos="0"/>
        </w:tabs>
        <w:spacing w:before="0" w:after="0" w:line="240" w:lineRule="auto"/>
        <w:ind w:firstLine="709"/>
        <w:rPr>
          <w:rFonts w:ascii="Times New Roman" w:hAnsi="Times New Roman"/>
          <w:sz w:val="28"/>
          <w:szCs w:val="28"/>
        </w:rPr>
      </w:pPr>
      <w:proofErr w:type="gramStart"/>
      <w:r w:rsidRPr="00395718">
        <w:rPr>
          <w:rFonts w:ascii="Times New Roman" w:hAnsi="Times New Roman"/>
          <w:sz w:val="28"/>
          <w:szCs w:val="28"/>
        </w:rPr>
        <w:t xml:space="preserve">-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Саратовской области, муниципальными правовыми актами </w:t>
      </w:r>
      <w:proofErr w:type="spellStart"/>
      <w:r w:rsidRPr="00395718">
        <w:rPr>
          <w:rFonts w:ascii="Times New Roman" w:hAnsi="Times New Roman"/>
          <w:sz w:val="28"/>
          <w:szCs w:val="28"/>
        </w:rPr>
        <w:t>Новобурасского</w:t>
      </w:r>
      <w:proofErr w:type="spellEnd"/>
      <w:r w:rsidRPr="00395718">
        <w:rPr>
          <w:rFonts w:ascii="Times New Roman" w:hAnsi="Times New Roman"/>
          <w:sz w:val="28"/>
          <w:szCs w:val="28"/>
        </w:rPr>
        <w:t xml:space="preserve"> муниципального района, Белоярского муниципального образования;</w:t>
      </w:r>
      <w:proofErr w:type="gramEnd"/>
    </w:p>
    <w:p w:rsidR="00BD15B0" w:rsidRPr="00395718" w:rsidRDefault="00BD15B0" w:rsidP="00BD15B0">
      <w:pPr>
        <w:pStyle w:val="12"/>
        <w:tabs>
          <w:tab w:val="left" w:pos="0"/>
        </w:tabs>
        <w:spacing w:before="0" w:after="0" w:line="240" w:lineRule="auto"/>
        <w:ind w:firstLine="709"/>
        <w:rPr>
          <w:rFonts w:ascii="Times New Roman" w:hAnsi="Times New Roman"/>
          <w:sz w:val="28"/>
          <w:szCs w:val="28"/>
        </w:rPr>
      </w:pPr>
      <w:r w:rsidRPr="00395718">
        <w:rPr>
          <w:rFonts w:ascii="Times New Roman" w:hAnsi="Times New Roman"/>
          <w:sz w:val="28"/>
          <w:szCs w:val="28"/>
        </w:rPr>
        <w:t>- отказывает в удовлетворении жалобы.</w:t>
      </w:r>
    </w:p>
    <w:p w:rsidR="00BD15B0" w:rsidRPr="00395718" w:rsidRDefault="00BD15B0" w:rsidP="00BD15B0">
      <w:pPr>
        <w:pStyle w:val="12"/>
        <w:spacing w:before="0" w:after="0" w:line="240" w:lineRule="auto"/>
        <w:ind w:firstLine="709"/>
        <w:rPr>
          <w:rFonts w:ascii="Times New Roman" w:hAnsi="Times New Roman"/>
          <w:sz w:val="28"/>
          <w:szCs w:val="28"/>
        </w:rPr>
      </w:pPr>
      <w:r w:rsidRPr="00395718">
        <w:rPr>
          <w:rFonts w:ascii="Times New Roman" w:hAnsi="Times New Roman"/>
          <w:sz w:val="28"/>
          <w:szCs w:val="28"/>
        </w:rPr>
        <w:t>5.7.2. Не позднее дня, следующего за днем принятия решения, указанного в подпункте 5.7.1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D15B0" w:rsidRPr="00395718" w:rsidRDefault="00BD15B0" w:rsidP="00BD15B0">
      <w:pPr>
        <w:pStyle w:val="12"/>
        <w:tabs>
          <w:tab w:val="clear" w:pos="360"/>
          <w:tab w:val="left" w:pos="3855"/>
          <w:tab w:val="left" w:pos="4485"/>
        </w:tabs>
        <w:spacing w:before="0" w:after="0" w:line="240" w:lineRule="auto"/>
        <w:ind w:firstLine="709"/>
        <w:rPr>
          <w:rFonts w:ascii="Times New Roman" w:hAnsi="Times New Roman"/>
          <w:sz w:val="28"/>
          <w:szCs w:val="28"/>
        </w:rPr>
      </w:pPr>
      <w:r w:rsidRPr="00395718">
        <w:rPr>
          <w:rFonts w:ascii="Times New Roman" w:hAnsi="Times New Roman"/>
          <w:sz w:val="28"/>
          <w:szCs w:val="28"/>
        </w:rPr>
        <w:t xml:space="preserve">5.7.3. В случае установления в ходе или по результатам </w:t>
      </w:r>
      <w:proofErr w:type="gramStart"/>
      <w:r w:rsidRPr="00395718">
        <w:rPr>
          <w:rFonts w:ascii="Times New Roman" w:hAnsi="Times New Roman"/>
          <w:sz w:val="28"/>
          <w:szCs w:val="28"/>
        </w:rPr>
        <w:t>рассмотрения жалобы признаков состава административного правонарушения</w:t>
      </w:r>
      <w:proofErr w:type="gramEnd"/>
      <w:r w:rsidRPr="00395718">
        <w:rPr>
          <w:rFonts w:ascii="Times New Roman" w:hAnsi="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 xml:space="preserve">5.7.4.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395718">
        <w:rPr>
          <w:rFonts w:ascii="Times New Roman" w:hAnsi="Times New Roman" w:cs="Times New Roman"/>
          <w:sz w:val="28"/>
          <w:szCs w:val="28"/>
        </w:rPr>
        <w:t>неудобства</w:t>
      </w:r>
      <w:proofErr w:type="gramEnd"/>
      <w:r w:rsidRPr="00395718">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D15B0" w:rsidRPr="00395718" w:rsidRDefault="00BD15B0" w:rsidP="00BD15B0">
      <w:pPr>
        <w:pStyle w:val="12"/>
        <w:tabs>
          <w:tab w:val="clear" w:pos="360"/>
          <w:tab w:val="left" w:pos="3855"/>
          <w:tab w:val="left" w:pos="4485"/>
        </w:tabs>
        <w:spacing w:before="0" w:after="0" w:line="240" w:lineRule="auto"/>
        <w:ind w:firstLine="709"/>
        <w:rPr>
          <w:rFonts w:ascii="Times New Roman" w:hAnsi="Times New Roman"/>
          <w:sz w:val="28"/>
          <w:szCs w:val="28"/>
        </w:rPr>
      </w:pPr>
      <w:r w:rsidRPr="00395718">
        <w:rPr>
          <w:rFonts w:ascii="Times New Roman" w:hAnsi="Times New Roman"/>
          <w:sz w:val="28"/>
          <w:szCs w:val="28"/>
        </w:rPr>
        <w:t xml:space="preserve">5.7.5. В случае признания </w:t>
      </w:r>
      <w:proofErr w:type="gramStart"/>
      <w:r w:rsidRPr="00395718">
        <w:rPr>
          <w:rFonts w:ascii="Times New Roman" w:hAnsi="Times New Roman"/>
          <w:sz w:val="28"/>
          <w:szCs w:val="28"/>
        </w:rPr>
        <w:t>жалобы, не подлежащей удовлетворению в ответ заявителю даются</w:t>
      </w:r>
      <w:proofErr w:type="gramEnd"/>
      <w:r w:rsidRPr="00395718">
        <w:rPr>
          <w:rFonts w:ascii="Times New Roman" w:hAnsi="Times New Roman"/>
          <w:sz w:val="28"/>
          <w:szCs w:val="28"/>
        </w:rPr>
        <w:t xml:space="preserve"> аргументированные разъяснения о причинах принятого решения, а также информация о порядке обжалования принятого решения.</w:t>
      </w:r>
    </w:p>
    <w:p w:rsidR="00BD15B0" w:rsidRPr="00395718" w:rsidRDefault="00BD15B0" w:rsidP="00BD15B0">
      <w:pPr>
        <w:autoSpaceDE w:val="0"/>
        <w:snapToGrid w:val="0"/>
        <w:spacing w:after="0" w:line="240" w:lineRule="auto"/>
        <w:ind w:firstLine="709"/>
        <w:rPr>
          <w:rFonts w:ascii="Times New Roman" w:eastAsia="Arial CYR" w:hAnsi="Times New Roman" w:cs="Times New Roman"/>
          <w:sz w:val="28"/>
          <w:szCs w:val="28"/>
        </w:rPr>
      </w:pPr>
      <w:r w:rsidRPr="00395718">
        <w:rPr>
          <w:rFonts w:ascii="Times New Roman" w:eastAsia="Arial CYR" w:hAnsi="Times New Roman" w:cs="Times New Roman"/>
          <w:sz w:val="28"/>
          <w:szCs w:val="28"/>
        </w:rPr>
        <w:br w:type="page"/>
      </w:r>
    </w:p>
    <w:p w:rsidR="00BD15B0" w:rsidRPr="00395718" w:rsidRDefault="00BD15B0" w:rsidP="00BD15B0">
      <w:pPr>
        <w:autoSpaceDE w:val="0"/>
        <w:snapToGrid w:val="0"/>
        <w:spacing w:after="0" w:line="240" w:lineRule="auto"/>
        <w:ind w:firstLine="4962"/>
        <w:rPr>
          <w:rFonts w:ascii="Times New Roman" w:eastAsia="Arial CYR" w:hAnsi="Times New Roman" w:cs="Times New Roman"/>
          <w:b/>
          <w:sz w:val="28"/>
          <w:szCs w:val="28"/>
        </w:rPr>
      </w:pPr>
      <w:r w:rsidRPr="00395718">
        <w:rPr>
          <w:rFonts w:ascii="Times New Roman" w:eastAsia="Arial CYR" w:hAnsi="Times New Roman" w:cs="Times New Roman"/>
          <w:b/>
          <w:sz w:val="28"/>
          <w:szCs w:val="28"/>
        </w:rPr>
        <w:lastRenderedPageBreak/>
        <w:t xml:space="preserve"> ПРИЛОЖЕНИЕ № 2</w:t>
      </w:r>
    </w:p>
    <w:p w:rsidR="00BD15B0" w:rsidRPr="00395718" w:rsidRDefault="00BD15B0" w:rsidP="00BD15B0">
      <w:pPr>
        <w:autoSpaceDE w:val="0"/>
        <w:snapToGrid w:val="0"/>
        <w:spacing w:after="0" w:line="240" w:lineRule="auto"/>
        <w:ind w:firstLine="4962"/>
        <w:rPr>
          <w:rFonts w:ascii="Times New Roman" w:eastAsia="Arial CYR" w:hAnsi="Times New Roman" w:cs="Times New Roman"/>
          <w:sz w:val="28"/>
          <w:szCs w:val="28"/>
        </w:rPr>
      </w:pPr>
      <w:r w:rsidRPr="00395718">
        <w:rPr>
          <w:rFonts w:ascii="Times New Roman" w:eastAsia="Arial CYR" w:hAnsi="Times New Roman" w:cs="Times New Roman"/>
          <w:b/>
          <w:sz w:val="28"/>
          <w:szCs w:val="28"/>
        </w:rPr>
        <w:t xml:space="preserve"> к Административному регламенту</w:t>
      </w:r>
    </w:p>
    <w:p w:rsidR="00BD15B0" w:rsidRPr="00395718" w:rsidRDefault="00BD15B0" w:rsidP="00BD15B0">
      <w:pPr>
        <w:autoSpaceDE w:val="0"/>
        <w:spacing w:after="0" w:line="240" w:lineRule="auto"/>
        <w:ind w:firstLine="709"/>
        <w:jc w:val="right"/>
        <w:rPr>
          <w:rFonts w:ascii="Times New Roman" w:eastAsia="Arial CYR" w:hAnsi="Times New Roman" w:cs="Times New Roman"/>
          <w:sz w:val="28"/>
          <w:szCs w:val="28"/>
        </w:rPr>
      </w:pPr>
      <w:r w:rsidRPr="00395718">
        <w:rPr>
          <w:rFonts w:ascii="Times New Roman" w:eastAsia="Arial CYR" w:hAnsi="Times New Roman" w:cs="Times New Roman"/>
          <w:sz w:val="28"/>
          <w:szCs w:val="28"/>
        </w:rPr>
        <w:t xml:space="preserve"> </w:t>
      </w:r>
    </w:p>
    <w:p w:rsidR="00BD15B0" w:rsidRPr="00395718" w:rsidRDefault="00BD15B0" w:rsidP="00BD15B0">
      <w:pPr>
        <w:autoSpaceDE w:val="0"/>
        <w:snapToGrid w:val="0"/>
        <w:spacing w:after="0" w:line="240" w:lineRule="auto"/>
        <w:rPr>
          <w:rFonts w:ascii="Times New Roman" w:eastAsia="Arial CYR" w:hAnsi="Times New Roman" w:cs="Times New Roman"/>
          <w:sz w:val="28"/>
          <w:szCs w:val="28"/>
        </w:rPr>
      </w:pPr>
    </w:p>
    <w:p w:rsidR="00BD15B0" w:rsidRPr="00395718" w:rsidRDefault="00BD15B0" w:rsidP="00BD15B0">
      <w:pPr>
        <w:autoSpaceDE w:val="0"/>
        <w:snapToGrid w:val="0"/>
        <w:spacing w:after="0" w:line="240" w:lineRule="auto"/>
        <w:rPr>
          <w:rFonts w:ascii="Times New Roman" w:eastAsia="Arial CYR" w:hAnsi="Times New Roman" w:cs="Times New Roman"/>
          <w:sz w:val="28"/>
          <w:szCs w:val="28"/>
        </w:rPr>
      </w:pPr>
    </w:p>
    <w:p w:rsidR="00BD15B0" w:rsidRPr="00395718" w:rsidRDefault="00BD15B0" w:rsidP="00BD15B0">
      <w:pPr>
        <w:spacing w:after="0" w:line="240" w:lineRule="auto"/>
        <w:ind w:firstLine="709"/>
        <w:jc w:val="center"/>
        <w:rPr>
          <w:rFonts w:ascii="Times New Roman" w:hAnsi="Times New Roman" w:cs="Times New Roman"/>
          <w:sz w:val="28"/>
          <w:szCs w:val="28"/>
        </w:rPr>
      </w:pPr>
      <w:r w:rsidRPr="00395718">
        <w:rPr>
          <w:rFonts w:ascii="Times New Roman" w:hAnsi="Times New Roman" w:cs="Times New Roman"/>
          <w:sz w:val="28"/>
          <w:szCs w:val="28"/>
        </w:rPr>
        <w:t>Блок-схема предоставления муниципальной услуги</w:t>
      </w:r>
      <w:r w:rsidRPr="00395718">
        <w:rPr>
          <w:rFonts w:ascii="Times New Roman" w:hAnsi="Times New Roman" w:cs="Times New Roman"/>
          <w:sz w:val="28"/>
          <w:szCs w:val="28"/>
        </w:rPr>
        <w:br/>
        <w:t xml:space="preserve">по передаче бесплатно в собственность граждан Российской </w:t>
      </w:r>
      <w:proofErr w:type="gramStart"/>
      <w:r w:rsidRPr="00395718">
        <w:rPr>
          <w:rFonts w:ascii="Times New Roman" w:hAnsi="Times New Roman" w:cs="Times New Roman"/>
          <w:sz w:val="28"/>
          <w:szCs w:val="28"/>
        </w:rPr>
        <w:t>Федерации</w:t>
      </w:r>
      <w:proofErr w:type="gramEnd"/>
      <w:r w:rsidRPr="00395718">
        <w:rPr>
          <w:rFonts w:ascii="Times New Roman" w:hAnsi="Times New Roman" w:cs="Times New Roman"/>
          <w:sz w:val="28"/>
          <w:szCs w:val="28"/>
        </w:rPr>
        <w:t xml:space="preserve"> на добровольной основе занимаемых ими жилых помещений в муниципальном жилищном фонде</w:t>
      </w:r>
    </w:p>
    <w:p w:rsidR="00BD15B0" w:rsidRPr="00395718" w:rsidRDefault="00BD15B0" w:rsidP="00BD15B0">
      <w:pPr>
        <w:spacing w:after="0" w:line="240" w:lineRule="auto"/>
        <w:ind w:firstLine="709"/>
        <w:rPr>
          <w:rFonts w:ascii="Times New Roman" w:hAnsi="Times New Roman" w:cs="Times New Roman"/>
          <w:sz w:val="28"/>
          <w:szCs w:val="28"/>
        </w:rPr>
      </w:pPr>
    </w:p>
    <w:p w:rsidR="00BD15B0" w:rsidRPr="00395718" w:rsidRDefault="00C93D03" w:rsidP="00BD15B0">
      <w:pPr>
        <w:pStyle w:val="a3"/>
        <w:spacing w:after="0"/>
        <w:ind w:firstLine="709"/>
        <w:rPr>
          <w:rFonts w:ascii="Times New Roman" w:hAnsi="Times New Roman"/>
          <w:sz w:val="28"/>
          <w:szCs w:val="28"/>
        </w:rPr>
      </w:pPr>
      <w:r>
        <w:rPr>
          <w:rFonts w:ascii="Times New Roman" w:hAnsi="Times New Roman"/>
          <w:sz w:val="28"/>
          <w:szCs w:val="28"/>
        </w:rPr>
        <w:pict>
          <v:shapetype id="_x0000_t202" coordsize="21600,21600" o:spt="202" path="m,l,21600r21600,l21600,xe">
            <v:stroke joinstyle="miter"/>
            <v:path gradientshapeok="t" o:connecttype="rect"/>
          </v:shapetype>
          <v:shape id="_x0000_s1032" type="#_x0000_t202" style="position:absolute;left:0;text-align:left;margin-left:36.4pt;margin-top:3.05pt;width:411.6pt;height:48.25pt;z-index:251666432;mso-wrap-distance-left:9.05pt;mso-wrap-distance-right:9.05pt" strokeweight=".5pt">
            <v:fill color2="black"/>
            <v:textbox inset="7.45pt,3.85pt,7.45pt,3.85pt">
              <w:txbxContent>
                <w:p w:rsidR="00BD15B0" w:rsidRDefault="00BD15B0" w:rsidP="00BD15B0">
                  <w:pPr>
                    <w:jc w:val="center"/>
                  </w:pPr>
                  <w:r w:rsidRPr="00827DFD">
                    <w:t>Прием и регистрация документов</w:t>
                  </w:r>
                  <w:r>
                    <w:t xml:space="preserve"> в администрации Белоярского </w:t>
                  </w:r>
                  <w:r w:rsidRPr="00827DFD">
                    <w:t xml:space="preserve">муниципального образования </w:t>
                  </w:r>
                  <w:proofErr w:type="spellStart"/>
                  <w:r w:rsidRPr="00827DFD">
                    <w:t>Новобурасского</w:t>
                  </w:r>
                  <w:proofErr w:type="spellEnd"/>
                  <w:r w:rsidRPr="00827DFD">
                    <w:t xml:space="preserve"> муниципального </w:t>
                  </w:r>
                </w:p>
                <w:p w:rsidR="00BD15B0" w:rsidRPr="00827DFD" w:rsidRDefault="00BD15B0" w:rsidP="00BD15B0">
                  <w:pPr>
                    <w:jc w:val="center"/>
                  </w:pPr>
                  <w:r w:rsidRPr="00827DFD">
                    <w:t>Саратовской</w:t>
                  </w:r>
                  <w:r>
                    <w:t xml:space="preserve"> </w:t>
                  </w:r>
                  <w:r w:rsidRPr="00827DFD">
                    <w:t>области</w:t>
                  </w:r>
                </w:p>
              </w:txbxContent>
            </v:textbox>
          </v:shape>
        </w:pict>
      </w:r>
      <w:r w:rsidR="00BD15B0" w:rsidRPr="00395718">
        <w:rPr>
          <w:rFonts w:ascii="Times New Roman" w:hAnsi="Times New Roman"/>
          <w:sz w:val="28"/>
          <w:szCs w:val="28"/>
        </w:rPr>
        <w:t xml:space="preserve"> </w:t>
      </w:r>
    </w:p>
    <w:p w:rsidR="00BD15B0" w:rsidRPr="00395718" w:rsidRDefault="00BD15B0" w:rsidP="00BD15B0">
      <w:pPr>
        <w:pStyle w:val="a3"/>
        <w:spacing w:after="0"/>
        <w:ind w:firstLine="709"/>
        <w:rPr>
          <w:rFonts w:ascii="Times New Roman" w:hAnsi="Times New Roman"/>
          <w:sz w:val="28"/>
          <w:szCs w:val="28"/>
        </w:rPr>
      </w:pPr>
    </w:p>
    <w:p w:rsidR="00BD15B0" w:rsidRPr="00395718" w:rsidRDefault="00C93D03" w:rsidP="00BD15B0">
      <w:pPr>
        <w:pStyle w:val="a3"/>
        <w:spacing w:after="0"/>
        <w:ind w:firstLine="709"/>
        <w:rPr>
          <w:rFonts w:ascii="Times New Roman" w:hAnsi="Times New Roman"/>
          <w:sz w:val="28"/>
          <w:szCs w:val="28"/>
        </w:rPr>
      </w:pPr>
      <w:r>
        <w:rPr>
          <w:rFonts w:ascii="Times New Roman" w:hAnsi="Times New Roman"/>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left:0;text-align:left;margin-left:236.55pt;margin-top:6.4pt;width:9.75pt;height:27pt;z-index:251660288;v-text-anchor:middle" strokeweight=".26mm">
            <v:fill color2="black"/>
          </v:shape>
        </w:pict>
      </w:r>
    </w:p>
    <w:p w:rsidR="00BD15B0" w:rsidRPr="00395718" w:rsidRDefault="00C93D03" w:rsidP="00BD15B0">
      <w:pPr>
        <w:pStyle w:val="a3"/>
        <w:spacing w:after="0"/>
        <w:ind w:firstLine="709"/>
        <w:rPr>
          <w:rFonts w:ascii="Times New Roman" w:hAnsi="Times New Roman"/>
          <w:sz w:val="28"/>
          <w:szCs w:val="28"/>
        </w:rPr>
      </w:pPr>
      <w:r>
        <w:rPr>
          <w:rFonts w:ascii="Times New Roman" w:hAnsi="Times New Roman"/>
          <w:sz w:val="28"/>
          <w:szCs w:val="28"/>
        </w:rPr>
        <w:pict>
          <v:shape id="_x0000_s1033" type="#_x0000_t202" style="position:absolute;left:0;text-align:left;margin-left:36.4pt;margin-top:13.55pt;width:411.6pt;height:47.1pt;z-index:251667456;mso-wrap-distance-left:9.05pt;mso-wrap-distance-right:9.05pt" strokeweight=".5pt">
            <v:fill color2="black"/>
            <v:textbox inset="7.45pt,3.85pt,7.45pt,3.85pt">
              <w:txbxContent>
                <w:p w:rsidR="00BD15B0" w:rsidRDefault="00BD15B0" w:rsidP="00BD15B0">
                  <w:pPr>
                    <w:jc w:val="center"/>
                  </w:pPr>
                </w:p>
                <w:p w:rsidR="00BD15B0" w:rsidRPr="00827DFD" w:rsidRDefault="00BD15B0" w:rsidP="00BD15B0">
                  <w:pPr>
                    <w:jc w:val="center"/>
                  </w:pPr>
                  <w:r w:rsidRPr="00827DFD">
                    <w:t>Рассмотрение заявления и прилагаемых к нему документов заявителя</w:t>
                  </w:r>
                </w:p>
              </w:txbxContent>
            </v:textbox>
          </v:shape>
        </w:pict>
      </w:r>
    </w:p>
    <w:p w:rsidR="00BD15B0" w:rsidRPr="00395718" w:rsidRDefault="00BD15B0" w:rsidP="00BD15B0">
      <w:pPr>
        <w:pStyle w:val="a3"/>
        <w:spacing w:after="0"/>
        <w:ind w:firstLine="709"/>
        <w:rPr>
          <w:rFonts w:ascii="Times New Roman" w:hAnsi="Times New Roman"/>
          <w:sz w:val="28"/>
          <w:szCs w:val="28"/>
        </w:rPr>
      </w:pPr>
    </w:p>
    <w:p w:rsidR="00BD15B0" w:rsidRPr="00395718" w:rsidRDefault="00C93D03" w:rsidP="00BD15B0">
      <w:pPr>
        <w:pStyle w:val="a3"/>
        <w:spacing w:after="0"/>
        <w:ind w:firstLine="709"/>
        <w:rPr>
          <w:rFonts w:ascii="Times New Roman" w:hAnsi="Times New Roman"/>
          <w:sz w:val="28"/>
          <w:szCs w:val="28"/>
        </w:rPr>
      </w:pPr>
      <w:r>
        <w:rPr>
          <w:rFonts w:ascii="Times New Roman" w:hAnsi="Times New Roman"/>
          <w:sz w:val="28"/>
          <w:szCs w:val="28"/>
        </w:rPr>
        <w:pict>
          <v:shape id="_x0000_s1027" type="#_x0000_t67" style="position:absolute;left:0;text-align:left;margin-left:236.55pt;margin-top:10.9pt;width:9.75pt;height:27pt;z-index:251661312;v-text-anchor:middle" strokeweight=".26mm">
            <v:fill color2="black"/>
          </v:shape>
        </w:pict>
      </w:r>
    </w:p>
    <w:p w:rsidR="00BD15B0" w:rsidRPr="00395718" w:rsidRDefault="00BD15B0" w:rsidP="00BD15B0">
      <w:pPr>
        <w:pStyle w:val="a3"/>
        <w:spacing w:after="0"/>
        <w:ind w:firstLine="709"/>
        <w:rPr>
          <w:rFonts w:ascii="Times New Roman" w:hAnsi="Times New Roman"/>
          <w:sz w:val="28"/>
          <w:szCs w:val="28"/>
        </w:rPr>
      </w:pPr>
    </w:p>
    <w:p w:rsidR="00BD15B0" w:rsidRPr="00395718" w:rsidRDefault="00C93D03" w:rsidP="00BD15B0">
      <w:pPr>
        <w:pStyle w:val="a3"/>
        <w:spacing w:after="0"/>
        <w:ind w:firstLine="709"/>
        <w:rPr>
          <w:rFonts w:ascii="Times New Roman" w:hAnsi="Times New Roman"/>
          <w:sz w:val="28"/>
          <w:szCs w:val="28"/>
        </w:rPr>
      </w:pPr>
      <w:r>
        <w:rPr>
          <w:rFonts w:ascii="Times New Roman" w:hAnsi="Times New Roman"/>
          <w:sz w:val="28"/>
          <w:szCs w:val="28"/>
        </w:rPr>
        <w:pict>
          <v:shape id="_x0000_s1034" type="#_x0000_t202" style="position:absolute;left:0;text-align:left;margin-left:66.55pt;margin-top:2.4pt;width:346.85pt;height:28.85pt;z-index:251668480;mso-wrap-distance-left:9.05pt;mso-wrap-distance-right:9.05pt" strokeweight=".5pt">
            <v:fill color2="black"/>
            <v:textbox inset="7.45pt,3.85pt,7.45pt,3.85pt">
              <w:txbxContent>
                <w:p w:rsidR="00BD15B0" w:rsidRPr="00827DFD" w:rsidRDefault="00BD15B0" w:rsidP="00BD15B0">
                  <w:pPr>
                    <w:jc w:val="center"/>
                  </w:pPr>
                  <w:r w:rsidRPr="00827DFD">
                    <w:t>Принятие решения</w:t>
                  </w:r>
                </w:p>
              </w:txbxContent>
            </v:textbox>
          </v:shape>
        </w:pict>
      </w:r>
    </w:p>
    <w:p w:rsidR="00BD15B0" w:rsidRPr="00395718" w:rsidRDefault="00BD15B0" w:rsidP="00BD15B0">
      <w:pPr>
        <w:pStyle w:val="a3"/>
        <w:spacing w:after="0"/>
        <w:ind w:firstLine="709"/>
        <w:rPr>
          <w:rFonts w:ascii="Times New Roman" w:hAnsi="Times New Roman"/>
          <w:sz w:val="28"/>
          <w:szCs w:val="28"/>
        </w:rPr>
      </w:pPr>
      <w:r w:rsidRPr="00395718">
        <w:rPr>
          <w:rFonts w:ascii="Times New Roman" w:hAnsi="Times New Roman"/>
          <w:sz w:val="28"/>
          <w:szCs w:val="28"/>
        </w:rPr>
        <w:t xml:space="preserve"> </w:t>
      </w:r>
    </w:p>
    <w:p w:rsidR="00BD15B0" w:rsidRPr="00395718" w:rsidRDefault="00C93D03" w:rsidP="00BD15B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pict>
          <v:shape id="_x0000_s1028" type="#_x0000_t67" style="position:absolute;left:0;text-align:left;margin-left:350.55pt;margin-top:3.15pt;width:9.75pt;height:27pt;z-index:251662336;v-text-anchor:middle" strokeweight=".26mm">
            <v:fill color2="black"/>
          </v:shape>
        </w:pict>
      </w:r>
      <w:r>
        <w:rPr>
          <w:rFonts w:ascii="Times New Roman" w:hAnsi="Times New Roman" w:cs="Times New Roman"/>
          <w:sz w:val="28"/>
          <w:szCs w:val="28"/>
        </w:rPr>
        <w:pict>
          <v:shape id="_x0000_s1029" type="#_x0000_t67" style="position:absolute;left:0;text-align:left;margin-left:126.3pt;margin-top:3.15pt;width:9.75pt;height:27pt;z-index:251663360;v-text-anchor:middle" strokeweight=".26mm">
            <v:fill color2="black"/>
          </v:shape>
        </w:pic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 </w:t>
      </w:r>
      <w:r w:rsidRPr="00395718">
        <w:rPr>
          <w:rFonts w:ascii="Times New Roman" w:hAnsi="Times New Roman" w:cs="Times New Roman"/>
          <w:sz w:val="28"/>
          <w:szCs w:val="28"/>
        </w:rPr>
        <w:tab/>
      </w:r>
      <w:r w:rsidRPr="00395718">
        <w:rPr>
          <w:rFonts w:ascii="Times New Roman" w:hAnsi="Times New Roman" w:cs="Times New Roman"/>
          <w:sz w:val="28"/>
          <w:szCs w:val="28"/>
        </w:rPr>
        <w:tab/>
      </w:r>
      <w:r w:rsidRPr="00395718">
        <w:rPr>
          <w:rFonts w:ascii="Times New Roman" w:hAnsi="Times New Roman" w:cs="Times New Roman"/>
          <w:sz w:val="28"/>
          <w:szCs w:val="28"/>
        </w:rPr>
        <w:tab/>
        <w:t>Да</w:t>
      </w:r>
      <w:proofErr w:type="gramStart"/>
      <w:r w:rsidRPr="00395718">
        <w:rPr>
          <w:rFonts w:ascii="Times New Roman" w:hAnsi="Times New Roman" w:cs="Times New Roman"/>
          <w:sz w:val="28"/>
          <w:szCs w:val="28"/>
        </w:rPr>
        <w:tab/>
      </w:r>
      <w:r w:rsidRPr="00395718">
        <w:rPr>
          <w:rFonts w:ascii="Times New Roman" w:hAnsi="Times New Roman" w:cs="Times New Roman"/>
          <w:sz w:val="28"/>
          <w:szCs w:val="28"/>
        </w:rPr>
        <w:tab/>
      </w:r>
      <w:r w:rsidRPr="00395718">
        <w:rPr>
          <w:rFonts w:ascii="Times New Roman" w:hAnsi="Times New Roman" w:cs="Times New Roman"/>
          <w:sz w:val="28"/>
          <w:szCs w:val="28"/>
        </w:rPr>
        <w:tab/>
      </w:r>
      <w:r w:rsidRPr="00395718">
        <w:rPr>
          <w:rFonts w:ascii="Times New Roman" w:hAnsi="Times New Roman" w:cs="Times New Roman"/>
          <w:sz w:val="28"/>
          <w:szCs w:val="28"/>
        </w:rPr>
        <w:tab/>
      </w:r>
      <w:r w:rsidRPr="00395718">
        <w:rPr>
          <w:rFonts w:ascii="Times New Roman" w:hAnsi="Times New Roman" w:cs="Times New Roman"/>
          <w:sz w:val="28"/>
          <w:szCs w:val="28"/>
        </w:rPr>
        <w:tab/>
      </w:r>
      <w:r w:rsidRPr="00395718">
        <w:rPr>
          <w:rFonts w:ascii="Times New Roman" w:hAnsi="Times New Roman" w:cs="Times New Roman"/>
          <w:sz w:val="28"/>
          <w:szCs w:val="28"/>
        </w:rPr>
        <w:tab/>
      </w:r>
      <w:r w:rsidRPr="00395718">
        <w:rPr>
          <w:rFonts w:ascii="Times New Roman" w:hAnsi="Times New Roman" w:cs="Times New Roman"/>
          <w:sz w:val="28"/>
          <w:szCs w:val="28"/>
        </w:rPr>
        <w:tab/>
        <w:t xml:space="preserve"> Н</w:t>
      </w:r>
      <w:proofErr w:type="gramEnd"/>
      <w:r w:rsidRPr="00395718">
        <w:rPr>
          <w:rFonts w:ascii="Times New Roman" w:hAnsi="Times New Roman" w:cs="Times New Roman"/>
          <w:sz w:val="28"/>
          <w:szCs w:val="28"/>
        </w:rPr>
        <w:t>ет</w:t>
      </w:r>
    </w:p>
    <w:p w:rsidR="00BD15B0" w:rsidRPr="00395718" w:rsidRDefault="00C93D03" w:rsidP="00BD15B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pict>
          <v:shape id="_x0000_s1036" type="#_x0000_t202" style="position:absolute;left:0;text-align:left;margin-left:235.9pt;margin-top:1.55pt;width:225.85pt;height:69.5pt;z-index:251670528;mso-wrap-distance-left:9.05pt;mso-wrap-distance-right:9.05pt" strokeweight=".5pt">
            <v:fill color2="black"/>
            <v:textbox inset="7.45pt,3.85pt,7.45pt,3.85pt">
              <w:txbxContent>
                <w:p w:rsidR="00BD15B0" w:rsidRDefault="00BD15B0" w:rsidP="00BD15B0">
                  <w:pPr>
                    <w:jc w:val="center"/>
                  </w:pPr>
                </w:p>
                <w:p w:rsidR="00BD15B0" w:rsidRPr="00827DFD" w:rsidRDefault="00BD15B0" w:rsidP="00BD15B0">
                  <w:pPr>
                    <w:jc w:val="center"/>
                  </w:pPr>
                  <w:r w:rsidRPr="00827DFD">
                    <w:t>Оформление и подписание уведомления об отказе в предоставлении муниципальной услуги</w:t>
                  </w:r>
                </w:p>
              </w:txbxContent>
            </v:textbox>
          </v:shape>
        </w:pict>
      </w:r>
      <w:r>
        <w:rPr>
          <w:rFonts w:ascii="Times New Roman" w:hAnsi="Times New Roman" w:cs="Times New Roman"/>
          <w:sz w:val="28"/>
          <w:szCs w:val="28"/>
        </w:rPr>
        <w:pict>
          <v:shape id="_x0000_s1035" type="#_x0000_t202" style="position:absolute;left:0;text-align:left;margin-left:44.05pt;margin-top:2.05pt;width:181.85pt;height:69pt;z-index:251669504;mso-wrap-distance-left:9.05pt;mso-wrap-distance-right:9.05pt" strokeweight=".5pt">
            <v:fill color2="black"/>
            <v:textbox inset="7.45pt,3.85pt,7.45pt,3.85pt">
              <w:txbxContent>
                <w:p w:rsidR="00BD15B0" w:rsidRDefault="00BD15B0" w:rsidP="00BD15B0">
                  <w:pPr>
                    <w:jc w:val="center"/>
                  </w:pPr>
                </w:p>
                <w:p w:rsidR="00BD15B0" w:rsidRPr="00827DFD" w:rsidRDefault="00BD15B0" w:rsidP="00BD15B0">
                  <w:pPr>
                    <w:jc w:val="center"/>
                  </w:pPr>
                  <w:r w:rsidRPr="00827DFD">
                    <w:t>Оформление и подписание документов о предоставлении муниципальной услуги</w:t>
                  </w:r>
                </w:p>
              </w:txbxContent>
            </v:textbox>
          </v:shape>
        </w:pict>
      </w:r>
    </w:p>
    <w:p w:rsidR="00BD15B0" w:rsidRPr="00395718" w:rsidRDefault="00BD15B0" w:rsidP="00BD15B0">
      <w:pPr>
        <w:spacing w:after="0" w:line="240" w:lineRule="auto"/>
        <w:ind w:firstLine="709"/>
        <w:rPr>
          <w:rFonts w:ascii="Times New Roman" w:hAnsi="Times New Roman" w:cs="Times New Roman"/>
          <w:sz w:val="28"/>
          <w:szCs w:val="28"/>
        </w:rPr>
      </w:pPr>
    </w:p>
    <w:p w:rsidR="00BD15B0" w:rsidRPr="00395718" w:rsidRDefault="00BD15B0" w:rsidP="00BD15B0">
      <w:pPr>
        <w:spacing w:after="0" w:line="240" w:lineRule="auto"/>
        <w:ind w:firstLine="709"/>
        <w:rPr>
          <w:rFonts w:ascii="Times New Roman" w:hAnsi="Times New Roman" w:cs="Times New Roman"/>
          <w:sz w:val="28"/>
          <w:szCs w:val="28"/>
        </w:rPr>
      </w:pPr>
    </w:p>
    <w:p w:rsidR="00BD15B0" w:rsidRPr="00395718" w:rsidRDefault="00BD15B0" w:rsidP="00BD15B0">
      <w:pPr>
        <w:spacing w:after="0" w:line="240" w:lineRule="auto"/>
        <w:ind w:firstLine="709"/>
        <w:rPr>
          <w:rFonts w:ascii="Times New Roman" w:hAnsi="Times New Roman" w:cs="Times New Roman"/>
          <w:sz w:val="28"/>
          <w:szCs w:val="28"/>
        </w:rPr>
      </w:pPr>
    </w:p>
    <w:p w:rsidR="00BD15B0" w:rsidRPr="00395718" w:rsidRDefault="00BD15B0" w:rsidP="00BD15B0">
      <w:pPr>
        <w:spacing w:after="0" w:line="240" w:lineRule="auto"/>
        <w:ind w:firstLine="709"/>
        <w:rPr>
          <w:rFonts w:ascii="Times New Roman" w:hAnsi="Times New Roman" w:cs="Times New Roman"/>
          <w:sz w:val="28"/>
          <w:szCs w:val="28"/>
        </w:rPr>
      </w:pPr>
    </w:p>
    <w:p w:rsidR="00BD15B0" w:rsidRPr="00395718" w:rsidRDefault="00C93D03" w:rsidP="00BD15B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pict>
          <v:shape id="_x0000_s1030" type="#_x0000_t67" style="position:absolute;left:0;text-align:left;margin-left:350.55pt;margin-top:2.05pt;width:9.75pt;height:27pt;z-index:251664384;v-text-anchor:middle" strokeweight=".26mm">
            <v:fill color2="black"/>
          </v:shape>
        </w:pict>
      </w:r>
      <w:r>
        <w:rPr>
          <w:rFonts w:ascii="Times New Roman" w:hAnsi="Times New Roman" w:cs="Times New Roman"/>
          <w:sz w:val="28"/>
          <w:szCs w:val="28"/>
        </w:rPr>
        <w:pict>
          <v:shape id="_x0000_s1031" type="#_x0000_t67" style="position:absolute;left:0;text-align:left;margin-left:126.3pt;margin-top:2.05pt;width:9.75pt;height:27pt;z-index:251665408;v-text-anchor:middle" strokeweight=".26mm">
            <v:fill color2="black"/>
          </v:shape>
        </w:pict>
      </w:r>
    </w:p>
    <w:p w:rsidR="00BD15B0" w:rsidRPr="00395718" w:rsidRDefault="00BD15B0" w:rsidP="00BD15B0">
      <w:pPr>
        <w:spacing w:after="0" w:line="240" w:lineRule="auto"/>
        <w:ind w:firstLine="709"/>
        <w:rPr>
          <w:rFonts w:ascii="Times New Roman" w:hAnsi="Times New Roman" w:cs="Times New Roman"/>
          <w:sz w:val="28"/>
          <w:szCs w:val="28"/>
        </w:rPr>
      </w:pPr>
    </w:p>
    <w:p w:rsidR="00BD15B0" w:rsidRPr="00395718" w:rsidRDefault="00C93D03" w:rsidP="00BD15B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pict>
          <v:shape id="_x0000_s1037" type="#_x0000_t202" style="position:absolute;left:0;text-align:left;margin-left:66.55pt;margin-top:5.55pt;width:346.85pt;height:28.85pt;z-index:251671552;mso-wrap-distance-left:9.05pt;mso-wrap-distance-right:9.05pt" strokeweight=".5pt">
            <v:fill color2="black"/>
            <v:textbox inset="7.45pt,3.85pt,7.45pt,3.85pt">
              <w:txbxContent>
                <w:p w:rsidR="00BD15B0" w:rsidRPr="00827DFD" w:rsidRDefault="00BD15B0" w:rsidP="00BD15B0">
                  <w:pPr>
                    <w:jc w:val="center"/>
                  </w:pPr>
                  <w:r w:rsidRPr="00827DFD">
                    <w:t>Информирование заявителя о принятом решении</w:t>
                  </w:r>
                  <w:r>
                    <w:t xml:space="preserve"> </w:t>
                  </w:r>
                </w:p>
              </w:txbxContent>
            </v:textbox>
          </v:shape>
        </w:pict>
      </w:r>
    </w:p>
    <w:p w:rsidR="00BD15B0" w:rsidRPr="00395718" w:rsidRDefault="00BD15B0" w:rsidP="00BD15B0">
      <w:pPr>
        <w:spacing w:after="0" w:line="240" w:lineRule="auto"/>
        <w:ind w:firstLine="709"/>
        <w:rPr>
          <w:rFonts w:ascii="Times New Roman" w:hAnsi="Times New Roman" w:cs="Times New Roman"/>
          <w:sz w:val="28"/>
          <w:szCs w:val="28"/>
        </w:rPr>
      </w:pPr>
    </w:p>
    <w:p w:rsidR="00BD15B0" w:rsidRPr="00395718" w:rsidRDefault="00BD15B0" w:rsidP="00BD15B0">
      <w:pPr>
        <w:spacing w:after="0" w:line="240" w:lineRule="auto"/>
        <w:ind w:firstLine="709"/>
        <w:rPr>
          <w:rFonts w:ascii="Times New Roman" w:hAnsi="Times New Roman" w:cs="Times New Roman"/>
          <w:sz w:val="28"/>
          <w:szCs w:val="28"/>
        </w:rPr>
      </w:pPr>
    </w:p>
    <w:p w:rsidR="00BD15B0" w:rsidRPr="00395718" w:rsidRDefault="00BD15B0" w:rsidP="00BD15B0">
      <w:pPr>
        <w:spacing w:after="0" w:line="240" w:lineRule="auto"/>
        <w:ind w:firstLine="709"/>
        <w:rPr>
          <w:rFonts w:ascii="Times New Roman" w:hAnsi="Times New Roman" w:cs="Times New Roman"/>
          <w:sz w:val="28"/>
          <w:szCs w:val="28"/>
        </w:rPr>
      </w:pPr>
    </w:p>
    <w:p w:rsidR="00BD15B0" w:rsidRPr="00395718" w:rsidRDefault="00BD15B0" w:rsidP="00BD15B0">
      <w:pPr>
        <w:pStyle w:val="ConsPlusNonformat"/>
        <w:ind w:firstLine="709"/>
        <w:jc w:val="both"/>
        <w:rPr>
          <w:rFonts w:ascii="Times New Roman" w:hAnsi="Times New Roman" w:cs="Times New Roman"/>
          <w:sz w:val="28"/>
          <w:szCs w:val="28"/>
        </w:rPr>
      </w:pPr>
      <w:r w:rsidRPr="00395718">
        <w:rPr>
          <w:rFonts w:ascii="Times New Roman" w:hAnsi="Times New Roman" w:cs="Times New Roman"/>
          <w:sz w:val="28"/>
          <w:szCs w:val="28"/>
        </w:rPr>
        <w:t xml:space="preserve"> </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ab/>
      </w:r>
    </w:p>
    <w:p w:rsidR="00BD15B0" w:rsidRPr="00395718" w:rsidRDefault="00BD15B0" w:rsidP="00BD15B0">
      <w:pPr>
        <w:spacing w:after="0" w:line="240" w:lineRule="auto"/>
        <w:ind w:firstLine="709"/>
        <w:rPr>
          <w:rFonts w:ascii="Times New Roman" w:hAnsi="Times New Roman" w:cs="Times New Roman"/>
          <w:sz w:val="28"/>
          <w:szCs w:val="28"/>
        </w:rPr>
      </w:pPr>
    </w:p>
    <w:p w:rsidR="00BD15B0" w:rsidRPr="00395718" w:rsidRDefault="00BD15B0" w:rsidP="00BD15B0">
      <w:pPr>
        <w:spacing w:after="0" w:line="240" w:lineRule="auto"/>
        <w:ind w:firstLine="709"/>
        <w:rPr>
          <w:rFonts w:ascii="Times New Roman" w:hAnsi="Times New Roman" w:cs="Times New Roman"/>
          <w:sz w:val="28"/>
          <w:szCs w:val="28"/>
        </w:rPr>
      </w:pPr>
    </w:p>
    <w:p w:rsidR="00BD15B0" w:rsidRPr="00395718" w:rsidRDefault="00BD15B0" w:rsidP="00BD15B0">
      <w:pPr>
        <w:spacing w:after="0" w:line="240" w:lineRule="auto"/>
        <w:ind w:firstLine="709"/>
        <w:rPr>
          <w:rFonts w:ascii="Times New Roman" w:hAnsi="Times New Roman" w:cs="Times New Roman"/>
          <w:sz w:val="28"/>
          <w:szCs w:val="28"/>
        </w:rPr>
      </w:pPr>
    </w:p>
    <w:p w:rsidR="00BD15B0" w:rsidRPr="00395718" w:rsidRDefault="00BD15B0" w:rsidP="00BD15B0">
      <w:pPr>
        <w:spacing w:after="0" w:line="240" w:lineRule="auto"/>
        <w:ind w:firstLine="709"/>
        <w:rPr>
          <w:rFonts w:ascii="Times New Roman" w:hAnsi="Times New Roman" w:cs="Times New Roman"/>
          <w:sz w:val="28"/>
          <w:szCs w:val="28"/>
        </w:rPr>
      </w:pPr>
    </w:p>
    <w:p w:rsidR="00BD15B0" w:rsidRPr="00395718" w:rsidRDefault="00BD15B0" w:rsidP="00BD15B0">
      <w:pPr>
        <w:spacing w:after="0" w:line="240" w:lineRule="auto"/>
        <w:ind w:firstLine="709"/>
        <w:rPr>
          <w:rFonts w:ascii="Times New Roman" w:hAnsi="Times New Roman" w:cs="Times New Roman"/>
          <w:sz w:val="28"/>
          <w:szCs w:val="28"/>
        </w:rPr>
      </w:pPr>
    </w:p>
    <w:p w:rsidR="00BD15B0" w:rsidRPr="00395718" w:rsidRDefault="00BD15B0" w:rsidP="00BD15B0">
      <w:pPr>
        <w:spacing w:after="0" w:line="240" w:lineRule="auto"/>
        <w:ind w:firstLine="709"/>
        <w:rPr>
          <w:rFonts w:ascii="Times New Roman" w:hAnsi="Times New Roman" w:cs="Times New Roman"/>
          <w:sz w:val="28"/>
          <w:szCs w:val="28"/>
        </w:rPr>
      </w:pPr>
    </w:p>
    <w:p w:rsidR="00BD15B0" w:rsidRPr="00395718" w:rsidRDefault="00BD15B0" w:rsidP="00BD15B0">
      <w:pPr>
        <w:spacing w:after="0" w:line="240" w:lineRule="auto"/>
        <w:ind w:firstLine="709"/>
        <w:rPr>
          <w:rFonts w:ascii="Times New Roman" w:hAnsi="Times New Roman" w:cs="Times New Roman"/>
          <w:sz w:val="28"/>
          <w:szCs w:val="28"/>
        </w:rPr>
      </w:pPr>
    </w:p>
    <w:p w:rsidR="00BD15B0" w:rsidRPr="00395718" w:rsidRDefault="00BD15B0" w:rsidP="00BD15B0">
      <w:pPr>
        <w:spacing w:after="0" w:line="240" w:lineRule="auto"/>
        <w:ind w:firstLine="709"/>
        <w:rPr>
          <w:rFonts w:ascii="Times New Roman" w:hAnsi="Times New Roman" w:cs="Times New Roman"/>
          <w:sz w:val="28"/>
          <w:szCs w:val="28"/>
        </w:rPr>
      </w:pPr>
    </w:p>
    <w:p w:rsidR="00BD15B0" w:rsidRPr="00395718" w:rsidRDefault="00BD15B0" w:rsidP="00BD15B0">
      <w:pPr>
        <w:spacing w:after="0" w:line="240" w:lineRule="auto"/>
        <w:ind w:firstLine="709"/>
        <w:rPr>
          <w:rFonts w:ascii="Times New Roman" w:hAnsi="Times New Roman" w:cs="Times New Roman"/>
          <w:sz w:val="28"/>
          <w:szCs w:val="28"/>
        </w:rPr>
      </w:pPr>
    </w:p>
    <w:p w:rsidR="00BD15B0" w:rsidRPr="00395718" w:rsidRDefault="00BD15B0" w:rsidP="00BD15B0">
      <w:pPr>
        <w:spacing w:after="0" w:line="240" w:lineRule="auto"/>
        <w:rPr>
          <w:rFonts w:ascii="Times New Roman" w:hAnsi="Times New Roman" w:cs="Times New Roman"/>
          <w:sz w:val="28"/>
          <w:szCs w:val="28"/>
        </w:rPr>
      </w:pPr>
    </w:p>
    <w:p w:rsidR="00BD15B0" w:rsidRPr="00395718" w:rsidRDefault="00BD15B0" w:rsidP="00BD15B0">
      <w:pPr>
        <w:spacing w:after="0" w:line="240" w:lineRule="auto"/>
        <w:ind w:firstLine="709"/>
        <w:rPr>
          <w:rStyle w:val="13"/>
          <w:rFonts w:ascii="Times New Roman" w:hAnsi="Times New Roman" w:cs="Times New Roman"/>
          <w:sz w:val="28"/>
          <w:szCs w:val="28"/>
        </w:rPr>
      </w:pPr>
    </w:p>
    <w:tbl>
      <w:tblPr>
        <w:tblW w:w="0" w:type="auto"/>
        <w:tblInd w:w="55" w:type="dxa"/>
        <w:tblLayout w:type="fixed"/>
        <w:tblCellMar>
          <w:top w:w="55" w:type="dxa"/>
          <w:left w:w="55" w:type="dxa"/>
          <w:bottom w:w="55" w:type="dxa"/>
          <w:right w:w="55" w:type="dxa"/>
        </w:tblCellMar>
        <w:tblLook w:val="0000"/>
      </w:tblPr>
      <w:tblGrid>
        <w:gridCol w:w="4843"/>
        <w:gridCol w:w="4844"/>
      </w:tblGrid>
      <w:tr w:rsidR="00BD15B0" w:rsidRPr="00395718" w:rsidTr="00682FEA">
        <w:trPr>
          <w:trHeight w:val="507"/>
          <w:tblHeader/>
        </w:trPr>
        <w:tc>
          <w:tcPr>
            <w:tcW w:w="4843" w:type="dxa"/>
          </w:tcPr>
          <w:p w:rsidR="00BD15B0" w:rsidRPr="00395718" w:rsidRDefault="00BD15B0" w:rsidP="00BD15B0">
            <w:pPr>
              <w:pStyle w:val="aa"/>
              <w:snapToGrid w:val="0"/>
              <w:jc w:val="center"/>
              <w:rPr>
                <w:rFonts w:ascii="Times New Roman" w:hAnsi="Times New Roman" w:cs="Times New Roman"/>
                <w:sz w:val="28"/>
                <w:szCs w:val="28"/>
              </w:rPr>
            </w:pPr>
          </w:p>
        </w:tc>
        <w:tc>
          <w:tcPr>
            <w:tcW w:w="4844" w:type="dxa"/>
          </w:tcPr>
          <w:p w:rsidR="00BD15B0" w:rsidRPr="00395718" w:rsidRDefault="00BD15B0" w:rsidP="00BD15B0">
            <w:pPr>
              <w:pStyle w:val="aa"/>
              <w:snapToGrid w:val="0"/>
              <w:jc w:val="right"/>
              <w:rPr>
                <w:rFonts w:ascii="Times New Roman" w:hAnsi="Times New Roman" w:cs="Times New Roman"/>
                <w:sz w:val="28"/>
                <w:szCs w:val="28"/>
              </w:rPr>
            </w:pPr>
            <w:r w:rsidRPr="00395718">
              <w:rPr>
                <w:rFonts w:ascii="Times New Roman" w:hAnsi="Times New Roman" w:cs="Times New Roman"/>
                <w:sz w:val="28"/>
                <w:szCs w:val="28"/>
              </w:rPr>
              <w:t>Приложение №1</w:t>
            </w:r>
          </w:p>
          <w:p w:rsidR="00BD15B0" w:rsidRPr="00395718" w:rsidRDefault="00BD15B0" w:rsidP="00BD15B0">
            <w:pPr>
              <w:pStyle w:val="aa"/>
              <w:jc w:val="right"/>
              <w:rPr>
                <w:rFonts w:ascii="Times New Roman" w:hAnsi="Times New Roman" w:cs="Times New Roman"/>
                <w:sz w:val="28"/>
                <w:szCs w:val="28"/>
              </w:rPr>
            </w:pPr>
            <w:r w:rsidRPr="00395718">
              <w:rPr>
                <w:rFonts w:ascii="Times New Roman" w:hAnsi="Times New Roman" w:cs="Times New Roman"/>
                <w:sz w:val="28"/>
                <w:szCs w:val="28"/>
              </w:rPr>
              <w:t>к административному регламенту</w:t>
            </w:r>
          </w:p>
        </w:tc>
      </w:tr>
    </w:tbl>
    <w:p w:rsidR="00BD15B0" w:rsidRPr="00395718" w:rsidRDefault="00BD15B0" w:rsidP="00BD15B0">
      <w:pPr>
        <w:spacing w:after="0" w:line="240" w:lineRule="auto"/>
        <w:jc w:val="center"/>
        <w:rPr>
          <w:rFonts w:ascii="Times New Roman" w:hAnsi="Times New Roman" w:cs="Times New Roman"/>
          <w:sz w:val="28"/>
          <w:szCs w:val="28"/>
        </w:rPr>
      </w:pPr>
    </w:p>
    <w:p w:rsidR="00BD15B0" w:rsidRPr="00395718" w:rsidRDefault="00BD15B0" w:rsidP="00BD15B0">
      <w:pPr>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Форма заявления</w:t>
      </w:r>
    </w:p>
    <w:p w:rsidR="00BD15B0" w:rsidRPr="00395718" w:rsidRDefault="00BD15B0" w:rsidP="00BD15B0">
      <w:pPr>
        <w:spacing w:after="0" w:line="240" w:lineRule="auto"/>
        <w:jc w:val="center"/>
        <w:rPr>
          <w:rFonts w:ascii="Times New Roman" w:hAnsi="Times New Roman" w:cs="Times New Roman"/>
          <w:sz w:val="28"/>
          <w:szCs w:val="28"/>
        </w:rPr>
      </w:pPr>
    </w:p>
    <w:p w:rsidR="00BD15B0" w:rsidRPr="00395718" w:rsidRDefault="00BD15B0" w:rsidP="00BD15B0">
      <w:pPr>
        <w:snapToGrid w:val="0"/>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Главе </w:t>
      </w:r>
      <w:proofErr w:type="gramStart"/>
      <w:r w:rsidRPr="00395718">
        <w:rPr>
          <w:rFonts w:ascii="Times New Roman" w:hAnsi="Times New Roman" w:cs="Times New Roman"/>
          <w:sz w:val="28"/>
          <w:szCs w:val="28"/>
        </w:rPr>
        <w:t>Белоярского</w:t>
      </w:r>
      <w:proofErr w:type="gramEnd"/>
      <w:r w:rsidRPr="00395718">
        <w:rPr>
          <w:rFonts w:ascii="Times New Roman" w:hAnsi="Times New Roman" w:cs="Times New Roman"/>
          <w:sz w:val="28"/>
          <w:szCs w:val="28"/>
        </w:rPr>
        <w:t xml:space="preserve"> муниципального </w:t>
      </w:r>
    </w:p>
    <w:p w:rsidR="00BD15B0" w:rsidRPr="00395718" w:rsidRDefault="00BD15B0" w:rsidP="00BD15B0">
      <w:pPr>
        <w:snapToGrid w:val="0"/>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образования </w:t>
      </w:r>
      <w:proofErr w:type="spellStart"/>
      <w:r w:rsidRPr="00395718">
        <w:rPr>
          <w:rFonts w:ascii="Times New Roman" w:hAnsi="Times New Roman" w:cs="Times New Roman"/>
          <w:sz w:val="28"/>
          <w:szCs w:val="28"/>
        </w:rPr>
        <w:t>Новобурасского</w:t>
      </w:r>
      <w:proofErr w:type="spellEnd"/>
      <w:r w:rsidRPr="00395718">
        <w:rPr>
          <w:rFonts w:ascii="Times New Roman" w:hAnsi="Times New Roman" w:cs="Times New Roman"/>
          <w:sz w:val="28"/>
          <w:szCs w:val="28"/>
        </w:rPr>
        <w:t xml:space="preserve"> </w:t>
      </w:r>
    </w:p>
    <w:p w:rsidR="00BD15B0" w:rsidRPr="00395718" w:rsidRDefault="00BD15B0" w:rsidP="00BD15B0">
      <w:pPr>
        <w:snapToGrid w:val="0"/>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муниципального района </w:t>
      </w:r>
      <w:proofErr w:type="gramStart"/>
      <w:r w:rsidRPr="00395718">
        <w:rPr>
          <w:rFonts w:ascii="Times New Roman" w:hAnsi="Times New Roman" w:cs="Times New Roman"/>
          <w:sz w:val="28"/>
          <w:szCs w:val="28"/>
        </w:rPr>
        <w:t>Саратовской</w:t>
      </w:r>
      <w:proofErr w:type="gramEnd"/>
      <w:r w:rsidRPr="00395718">
        <w:rPr>
          <w:rFonts w:ascii="Times New Roman" w:hAnsi="Times New Roman" w:cs="Times New Roman"/>
          <w:sz w:val="28"/>
          <w:szCs w:val="28"/>
        </w:rPr>
        <w:t xml:space="preserve"> </w:t>
      </w:r>
    </w:p>
    <w:p w:rsidR="00BD15B0" w:rsidRPr="00395718" w:rsidRDefault="00BD15B0" w:rsidP="00BD15B0">
      <w:pPr>
        <w:snapToGrid w:val="0"/>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области</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от ________________________________ </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__________________________________</w:t>
      </w:r>
    </w:p>
    <w:p w:rsidR="00BD15B0" w:rsidRPr="00395718" w:rsidRDefault="00BD15B0" w:rsidP="00BD15B0">
      <w:pPr>
        <w:spacing w:after="0" w:line="240" w:lineRule="auto"/>
        <w:ind w:firstLine="709"/>
        <w:rPr>
          <w:rFonts w:ascii="Times New Roman" w:hAnsi="Times New Roman" w:cs="Times New Roman"/>
          <w:sz w:val="28"/>
          <w:szCs w:val="28"/>
        </w:rPr>
      </w:pPr>
      <w:proofErr w:type="gramStart"/>
      <w:r w:rsidRPr="00395718">
        <w:rPr>
          <w:rFonts w:ascii="Times New Roman" w:hAnsi="Times New Roman" w:cs="Times New Roman"/>
          <w:sz w:val="28"/>
          <w:szCs w:val="28"/>
        </w:rPr>
        <w:t>зарегистрированного</w:t>
      </w:r>
      <w:proofErr w:type="gramEnd"/>
      <w:r w:rsidRPr="00395718">
        <w:rPr>
          <w:rFonts w:ascii="Times New Roman" w:hAnsi="Times New Roman" w:cs="Times New Roman"/>
          <w:sz w:val="28"/>
          <w:szCs w:val="28"/>
        </w:rPr>
        <w:t xml:space="preserve"> по адресу:</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___________________________________</w:t>
      </w:r>
    </w:p>
    <w:p w:rsidR="00BD15B0" w:rsidRPr="00395718" w:rsidRDefault="00BD15B0" w:rsidP="00BD15B0">
      <w:pPr>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___________________________________</w:t>
      </w:r>
    </w:p>
    <w:p w:rsidR="00BD15B0" w:rsidRPr="00395718" w:rsidRDefault="00BD15B0" w:rsidP="00BD15B0">
      <w:pPr>
        <w:autoSpaceDE w:val="0"/>
        <w:spacing w:after="0" w:line="240" w:lineRule="auto"/>
        <w:ind w:firstLine="709"/>
        <w:rPr>
          <w:rFonts w:ascii="Times New Roman" w:hAnsi="Times New Roman" w:cs="Times New Roman"/>
          <w:sz w:val="28"/>
          <w:szCs w:val="28"/>
        </w:rPr>
      </w:pPr>
      <w:r w:rsidRPr="00395718">
        <w:rPr>
          <w:rFonts w:ascii="Times New Roman" w:hAnsi="Times New Roman" w:cs="Times New Roman"/>
          <w:sz w:val="28"/>
          <w:szCs w:val="28"/>
        </w:rPr>
        <w:t xml:space="preserve">тел. _______________________________ </w:t>
      </w:r>
    </w:p>
    <w:p w:rsidR="00BD15B0" w:rsidRPr="00395718" w:rsidRDefault="00BD15B0" w:rsidP="00BD15B0">
      <w:pPr>
        <w:spacing w:after="0" w:line="240" w:lineRule="auto"/>
        <w:jc w:val="center"/>
        <w:rPr>
          <w:rFonts w:ascii="Times New Roman" w:hAnsi="Times New Roman" w:cs="Times New Roman"/>
          <w:sz w:val="28"/>
          <w:szCs w:val="28"/>
        </w:rPr>
      </w:pPr>
    </w:p>
    <w:p w:rsidR="00BD15B0" w:rsidRPr="00395718" w:rsidRDefault="00BD15B0" w:rsidP="00BD15B0">
      <w:pPr>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Заявление</w:t>
      </w:r>
    </w:p>
    <w:p w:rsidR="00BD15B0" w:rsidRPr="00395718" w:rsidRDefault="00BD15B0" w:rsidP="00BD15B0">
      <w:pPr>
        <w:spacing w:after="0" w:line="240" w:lineRule="auto"/>
        <w:jc w:val="center"/>
        <w:rPr>
          <w:rFonts w:ascii="Times New Roman" w:hAnsi="Times New Roman" w:cs="Times New Roman"/>
          <w:sz w:val="28"/>
          <w:szCs w:val="28"/>
        </w:rPr>
      </w:pPr>
    </w:p>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 xml:space="preserve"> Прошу (просим) передать гр. (Ф. И. О. будущего владельц</w:t>
      </w:r>
      <w:proofErr w:type="gramStart"/>
      <w:r w:rsidRPr="00395718">
        <w:rPr>
          <w:rFonts w:ascii="Times New Roman" w:hAnsi="Times New Roman" w:cs="Times New Roman"/>
          <w:sz w:val="28"/>
          <w:szCs w:val="28"/>
        </w:rPr>
        <w:t>а(</w:t>
      </w:r>
      <w:proofErr w:type="gramEnd"/>
      <w:r w:rsidRPr="00395718">
        <w:rPr>
          <w:rFonts w:ascii="Times New Roman" w:hAnsi="Times New Roman" w:cs="Times New Roman"/>
          <w:sz w:val="28"/>
          <w:szCs w:val="28"/>
        </w:rPr>
        <w:t>ев))____________________</w:t>
      </w:r>
    </w:p>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________________________________________________________________________________________________________________________________________________________________</w:t>
      </w:r>
    </w:p>
    <w:p w:rsidR="00BD15B0" w:rsidRPr="00395718" w:rsidRDefault="00BD15B0" w:rsidP="00BD15B0">
      <w:pPr>
        <w:spacing w:after="0" w:line="240" w:lineRule="auto"/>
        <w:rPr>
          <w:rFonts w:ascii="Times New Roman" w:hAnsi="Times New Roman" w:cs="Times New Roman"/>
          <w:sz w:val="28"/>
          <w:szCs w:val="28"/>
        </w:rPr>
      </w:pPr>
      <w:proofErr w:type="gramStart"/>
      <w:r w:rsidRPr="00395718">
        <w:rPr>
          <w:rFonts w:ascii="Times New Roman" w:hAnsi="Times New Roman" w:cs="Times New Roman"/>
          <w:sz w:val="28"/>
          <w:szCs w:val="28"/>
        </w:rPr>
        <w:t>в собственность (частную, совместную, долевую - нужное подчеркнуть) занимаемое жилое помещение (жилой дом, часть жилого дома, квартира, комната в коммунальной квартире - нужное подчеркнуть), находящееся по адресу:</w:t>
      </w:r>
      <w:proofErr w:type="gramEnd"/>
    </w:p>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________________________________________________________________________________________________________________________________________________</w:t>
      </w:r>
    </w:p>
    <w:p w:rsidR="00BD15B0" w:rsidRPr="00395718" w:rsidRDefault="00BD15B0" w:rsidP="00BD15B0">
      <w:pPr>
        <w:spacing w:after="0" w:line="240" w:lineRule="auto"/>
        <w:rPr>
          <w:rFonts w:ascii="Times New Roman" w:hAnsi="Times New Roman" w:cs="Times New Roman"/>
          <w:sz w:val="28"/>
          <w:szCs w:val="28"/>
        </w:rPr>
      </w:pPr>
    </w:p>
    <w:p w:rsidR="00BD15B0" w:rsidRPr="00395718" w:rsidRDefault="00BD15B0" w:rsidP="00BD15B0">
      <w:pPr>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Состав семьи</w:t>
      </w:r>
    </w:p>
    <w:p w:rsidR="00BD15B0" w:rsidRPr="00395718" w:rsidRDefault="00BD15B0" w:rsidP="00BD15B0">
      <w:pPr>
        <w:spacing w:after="0" w:line="240" w:lineRule="auto"/>
        <w:jc w:val="center"/>
        <w:rPr>
          <w:rFonts w:ascii="Times New Roman" w:hAnsi="Times New Roman" w:cs="Times New Roman"/>
          <w:sz w:val="28"/>
          <w:szCs w:val="28"/>
        </w:rPr>
      </w:pPr>
    </w:p>
    <w:tbl>
      <w:tblPr>
        <w:tblW w:w="10065" w:type="dxa"/>
        <w:tblInd w:w="70" w:type="dxa"/>
        <w:tblLayout w:type="fixed"/>
        <w:tblCellMar>
          <w:left w:w="70" w:type="dxa"/>
          <w:right w:w="70" w:type="dxa"/>
        </w:tblCellMar>
        <w:tblLook w:val="0000"/>
      </w:tblPr>
      <w:tblGrid>
        <w:gridCol w:w="539"/>
        <w:gridCol w:w="3797"/>
        <w:gridCol w:w="1476"/>
        <w:gridCol w:w="4253"/>
      </w:tblGrid>
      <w:tr w:rsidR="00BD15B0" w:rsidRPr="00395718" w:rsidTr="00682FEA">
        <w:trPr>
          <w:trHeight w:val="480"/>
        </w:trPr>
        <w:tc>
          <w:tcPr>
            <w:tcW w:w="539" w:type="dxa"/>
            <w:tcBorders>
              <w:top w:val="single" w:sz="4" w:space="0" w:color="000000"/>
              <w:left w:val="single" w:sz="4" w:space="0" w:color="000000"/>
              <w:bottom w:val="single" w:sz="4" w:space="0" w:color="000000"/>
            </w:tcBorders>
          </w:tcPr>
          <w:p w:rsidR="00BD15B0" w:rsidRPr="00395718" w:rsidRDefault="00BD15B0" w:rsidP="00BD15B0">
            <w:pPr>
              <w:snapToGrid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w:t>
            </w:r>
          </w:p>
          <w:p w:rsidR="00BD15B0" w:rsidRPr="00395718" w:rsidRDefault="00BD15B0" w:rsidP="00BD15B0">
            <w:pPr>
              <w:spacing w:after="0" w:line="240" w:lineRule="auto"/>
              <w:jc w:val="center"/>
              <w:rPr>
                <w:rFonts w:ascii="Times New Roman" w:hAnsi="Times New Roman" w:cs="Times New Roman"/>
                <w:sz w:val="28"/>
                <w:szCs w:val="28"/>
              </w:rPr>
            </w:pPr>
            <w:proofErr w:type="spellStart"/>
            <w:proofErr w:type="gramStart"/>
            <w:r w:rsidRPr="00395718">
              <w:rPr>
                <w:rFonts w:ascii="Times New Roman" w:hAnsi="Times New Roman" w:cs="Times New Roman"/>
                <w:sz w:val="28"/>
                <w:szCs w:val="28"/>
              </w:rPr>
              <w:t>п</w:t>
            </w:r>
            <w:proofErr w:type="spellEnd"/>
            <w:proofErr w:type="gramEnd"/>
            <w:r w:rsidRPr="00395718">
              <w:rPr>
                <w:rFonts w:ascii="Times New Roman" w:hAnsi="Times New Roman" w:cs="Times New Roman"/>
                <w:sz w:val="28"/>
                <w:szCs w:val="28"/>
              </w:rPr>
              <w:t>/</w:t>
            </w:r>
            <w:proofErr w:type="spellStart"/>
            <w:r w:rsidRPr="00395718">
              <w:rPr>
                <w:rFonts w:ascii="Times New Roman" w:hAnsi="Times New Roman" w:cs="Times New Roman"/>
                <w:sz w:val="28"/>
                <w:szCs w:val="28"/>
              </w:rPr>
              <w:t>п</w:t>
            </w:r>
            <w:proofErr w:type="spellEnd"/>
          </w:p>
        </w:tc>
        <w:tc>
          <w:tcPr>
            <w:tcW w:w="3797" w:type="dxa"/>
            <w:tcBorders>
              <w:top w:val="single" w:sz="4" w:space="0" w:color="000000"/>
              <w:left w:val="single" w:sz="4" w:space="0" w:color="000000"/>
              <w:bottom w:val="single" w:sz="4" w:space="0" w:color="000000"/>
            </w:tcBorders>
          </w:tcPr>
          <w:p w:rsidR="00BD15B0" w:rsidRPr="00395718" w:rsidRDefault="00BD15B0" w:rsidP="00BD15B0">
            <w:pPr>
              <w:snapToGrid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Ф. И. О. членов семьи (полностью)</w:t>
            </w:r>
          </w:p>
        </w:tc>
        <w:tc>
          <w:tcPr>
            <w:tcW w:w="1476" w:type="dxa"/>
            <w:tcBorders>
              <w:top w:val="single" w:sz="4" w:space="0" w:color="000000"/>
              <w:left w:val="single" w:sz="4" w:space="0" w:color="000000"/>
              <w:bottom w:val="single" w:sz="4" w:space="0" w:color="000000"/>
            </w:tcBorders>
          </w:tcPr>
          <w:p w:rsidR="00BD15B0" w:rsidRPr="00395718" w:rsidRDefault="00BD15B0" w:rsidP="00BD15B0">
            <w:pPr>
              <w:snapToGrid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 xml:space="preserve">Дата </w:t>
            </w:r>
            <w:r w:rsidRPr="00395718">
              <w:rPr>
                <w:rFonts w:ascii="Times New Roman" w:hAnsi="Times New Roman" w:cs="Times New Roman"/>
                <w:sz w:val="28"/>
                <w:szCs w:val="28"/>
              </w:rPr>
              <w:br/>
              <w:t>рождения</w:t>
            </w:r>
          </w:p>
        </w:tc>
        <w:tc>
          <w:tcPr>
            <w:tcW w:w="4253" w:type="dxa"/>
            <w:tcBorders>
              <w:top w:val="single" w:sz="4" w:space="0" w:color="000000"/>
              <w:left w:val="single" w:sz="4" w:space="0" w:color="000000"/>
              <w:bottom w:val="single" w:sz="4" w:space="0" w:color="000000"/>
              <w:right w:val="single" w:sz="4" w:space="0" w:color="000000"/>
            </w:tcBorders>
          </w:tcPr>
          <w:p w:rsidR="00BD15B0" w:rsidRPr="00395718" w:rsidRDefault="00BD15B0" w:rsidP="00BD15B0">
            <w:pPr>
              <w:snapToGrid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Данные паспорта, свидетельства</w:t>
            </w:r>
            <w:r w:rsidRPr="00395718">
              <w:rPr>
                <w:rFonts w:ascii="Times New Roman" w:hAnsi="Times New Roman" w:cs="Times New Roman"/>
                <w:sz w:val="28"/>
                <w:szCs w:val="28"/>
              </w:rPr>
              <w:br/>
              <w:t>о рождении (серия, номер, кем и когда выдан)</w:t>
            </w:r>
          </w:p>
        </w:tc>
      </w:tr>
      <w:tr w:rsidR="00BD15B0" w:rsidRPr="00395718" w:rsidTr="00682FEA">
        <w:trPr>
          <w:trHeight w:hRule="exact" w:val="286"/>
        </w:trPr>
        <w:tc>
          <w:tcPr>
            <w:tcW w:w="539" w:type="dxa"/>
            <w:vMerge w:val="restart"/>
            <w:tcBorders>
              <w:left w:val="single" w:sz="4" w:space="0" w:color="000000"/>
              <w:bottom w:val="single" w:sz="4" w:space="0" w:color="000000"/>
            </w:tcBorders>
          </w:tcPr>
          <w:p w:rsidR="00BD15B0" w:rsidRPr="00395718" w:rsidRDefault="00BD15B0" w:rsidP="00BD15B0">
            <w:pPr>
              <w:snapToGrid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1.</w:t>
            </w:r>
          </w:p>
        </w:tc>
        <w:tc>
          <w:tcPr>
            <w:tcW w:w="3797" w:type="dxa"/>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1476" w:type="dxa"/>
            <w:vMerge w:val="restart"/>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4253" w:type="dxa"/>
            <w:tcBorders>
              <w:left w:val="single" w:sz="4" w:space="0" w:color="000000"/>
              <w:bottom w:val="single" w:sz="4" w:space="0" w:color="000000"/>
              <w:right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r>
      <w:tr w:rsidR="00BD15B0" w:rsidRPr="00395718" w:rsidTr="00682FEA">
        <w:tc>
          <w:tcPr>
            <w:tcW w:w="539" w:type="dxa"/>
            <w:vMerge/>
            <w:tcBorders>
              <w:left w:val="single" w:sz="4" w:space="0" w:color="000000"/>
              <w:bottom w:val="single" w:sz="4" w:space="0" w:color="000000"/>
            </w:tcBorders>
          </w:tcPr>
          <w:p w:rsidR="00BD15B0" w:rsidRPr="00395718" w:rsidRDefault="00BD15B0" w:rsidP="00BD15B0">
            <w:pPr>
              <w:spacing w:after="0" w:line="240" w:lineRule="auto"/>
              <w:rPr>
                <w:rFonts w:ascii="Times New Roman" w:hAnsi="Times New Roman" w:cs="Times New Roman"/>
                <w:sz w:val="28"/>
                <w:szCs w:val="28"/>
              </w:rPr>
            </w:pPr>
          </w:p>
        </w:tc>
        <w:tc>
          <w:tcPr>
            <w:tcW w:w="3797" w:type="dxa"/>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1476" w:type="dxa"/>
            <w:vMerge/>
            <w:tcBorders>
              <w:left w:val="single" w:sz="4" w:space="0" w:color="000000"/>
              <w:bottom w:val="single" w:sz="4" w:space="0" w:color="000000"/>
            </w:tcBorders>
          </w:tcPr>
          <w:p w:rsidR="00BD15B0" w:rsidRPr="00395718" w:rsidRDefault="00BD15B0" w:rsidP="00BD15B0">
            <w:pPr>
              <w:spacing w:after="0" w:line="240" w:lineRule="auto"/>
              <w:rPr>
                <w:rFonts w:ascii="Times New Roman" w:hAnsi="Times New Roman" w:cs="Times New Roman"/>
                <w:sz w:val="28"/>
                <w:szCs w:val="28"/>
              </w:rPr>
            </w:pPr>
          </w:p>
        </w:tc>
        <w:tc>
          <w:tcPr>
            <w:tcW w:w="4253" w:type="dxa"/>
            <w:tcBorders>
              <w:left w:val="single" w:sz="4" w:space="0" w:color="000000"/>
              <w:bottom w:val="single" w:sz="4" w:space="0" w:color="000000"/>
              <w:right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r>
      <w:tr w:rsidR="00BD15B0" w:rsidRPr="00395718" w:rsidTr="00682FEA">
        <w:trPr>
          <w:trHeight w:hRule="exact" w:val="286"/>
        </w:trPr>
        <w:tc>
          <w:tcPr>
            <w:tcW w:w="539" w:type="dxa"/>
            <w:vMerge w:val="restart"/>
            <w:tcBorders>
              <w:left w:val="single" w:sz="4" w:space="0" w:color="000000"/>
              <w:bottom w:val="single" w:sz="4" w:space="0" w:color="000000"/>
            </w:tcBorders>
          </w:tcPr>
          <w:p w:rsidR="00BD15B0" w:rsidRPr="00395718" w:rsidRDefault="00BD15B0" w:rsidP="00BD15B0">
            <w:pPr>
              <w:snapToGrid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2.</w:t>
            </w:r>
          </w:p>
        </w:tc>
        <w:tc>
          <w:tcPr>
            <w:tcW w:w="3797" w:type="dxa"/>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1476" w:type="dxa"/>
            <w:vMerge w:val="restart"/>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4253" w:type="dxa"/>
            <w:tcBorders>
              <w:left w:val="single" w:sz="4" w:space="0" w:color="000000"/>
              <w:bottom w:val="single" w:sz="4" w:space="0" w:color="000000"/>
              <w:right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r>
      <w:tr w:rsidR="00BD15B0" w:rsidRPr="00395718" w:rsidTr="00682FEA">
        <w:tc>
          <w:tcPr>
            <w:tcW w:w="539" w:type="dxa"/>
            <w:vMerge/>
            <w:tcBorders>
              <w:left w:val="single" w:sz="4" w:space="0" w:color="000000"/>
              <w:bottom w:val="single" w:sz="4" w:space="0" w:color="000000"/>
            </w:tcBorders>
          </w:tcPr>
          <w:p w:rsidR="00BD15B0" w:rsidRPr="00395718" w:rsidRDefault="00BD15B0" w:rsidP="00BD15B0">
            <w:pPr>
              <w:spacing w:after="0" w:line="240" w:lineRule="auto"/>
              <w:rPr>
                <w:rFonts w:ascii="Times New Roman" w:hAnsi="Times New Roman" w:cs="Times New Roman"/>
                <w:sz w:val="28"/>
                <w:szCs w:val="28"/>
              </w:rPr>
            </w:pPr>
          </w:p>
        </w:tc>
        <w:tc>
          <w:tcPr>
            <w:tcW w:w="3797" w:type="dxa"/>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1476" w:type="dxa"/>
            <w:vMerge/>
            <w:tcBorders>
              <w:left w:val="single" w:sz="4" w:space="0" w:color="000000"/>
              <w:bottom w:val="single" w:sz="4" w:space="0" w:color="000000"/>
            </w:tcBorders>
          </w:tcPr>
          <w:p w:rsidR="00BD15B0" w:rsidRPr="00395718" w:rsidRDefault="00BD15B0" w:rsidP="00BD15B0">
            <w:pPr>
              <w:spacing w:after="0" w:line="240" w:lineRule="auto"/>
              <w:rPr>
                <w:rFonts w:ascii="Times New Roman" w:hAnsi="Times New Roman" w:cs="Times New Roman"/>
                <w:sz w:val="28"/>
                <w:szCs w:val="28"/>
              </w:rPr>
            </w:pPr>
          </w:p>
        </w:tc>
        <w:tc>
          <w:tcPr>
            <w:tcW w:w="4253" w:type="dxa"/>
            <w:tcBorders>
              <w:left w:val="single" w:sz="4" w:space="0" w:color="000000"/>
              <w:bottom w:val="single" w:sz="4" w:space="0" w:color="000000"/>
              <w:right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r>
      <w:tr w:rsidR="00BD15B0" w:rsidRPr="00395718" w:rsidTr="00682FEA">
        <w:trPr>
          <w:trHeight w:hRule="exact" w:val="286"/>
        </w:trPr>
        <w:tc>
          <w:tcPr>
            <w:tcW w:w="539" w:type="dxa"/>
            <w:vMerge w:val="restart"/>
            <w:tcBorders>
              <w:left w:val="single" w:sz="4" w:space="0" w:color="000000"/>
              <w:bottom w:val="single" w:sz="4" w:space="0" w:color="000000"/>
            </w:tcBorders>
          </w:tcPr>
          <w:p w:rsidR="00BD15B0" w:rsidRPr="00395718" w:rsidRDefault="00BD15B0" w:rsidP="00BD15B0">
            <w:pPr>
              <w:snapToGrid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3.</w:t>
            </w:r>
          </w:p>
        </w:tc>
        <w:tc>
          <w:tcPr>
            <w:tcW w:w="3797" w:type="dxa"/>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1476" w:type="dxa"/>
            <w:vMerge w:val="restart"/>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4253" w:type="dxa"/>
            <w:tcBorders>
              <w:left w:val="single" w:sz="4" w:space="0" w:color="000000"/>
              <w:bottom w:val="single" w:sz="4" w:space="0" w:color="000000"/>
              <w:right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r>
      <w:tr w:rsidR="00BD15B0" w:rsidRPr="00395718" w:rsidTr="00682FEA">
        <w:tc>
          <w:tcPr>
            <w:tcW w:w="539" w:type="dxa"/>
            <w:vMerge/>
            <w:tcBorders>
              <w:left w:val="single" w:sz="4" w:space="0" w:color="000000"/>
              <w:bottom w:val="single" w:sz="4" w:space="0" w:color="000000"/>
            </w:tcBorders>
          </w:tcPr>
          <w:p w:rsidR="00BD15B0" w:rsidRPr="00395718" w:rsidRDefault="00BD15B0" w:rsidP="00BD15B0">
            <w:pPr>
              <w:spacing w:after="0" w:line="240" w:lineRule="auto"/>
              <w:rPr>
                <w:rFonts w:ascii="Times New Roman" w:hAnsi="Times New Roman" w:cs="Times New Roman"/>
                <w:sz w:val="28"/>
                <w:szCs w:val="28"/>
              </w:rPr>
            </w:pPr>
          </w:p>
        </w:tc>
        <w:tc>
          <w:tcPr>
            <w:tcW w:w="3797" w:type="dxa"/>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1476" w:type="dxa"/>
            <w:vMerge/>
            <w:tcBorders>
              <w:left w:val="single" w:sz="4" w:space="0" w:color="000000"/>
              <w:bottom w:val="single" w:sz="4" w:space="0" w:color="000000"/>
            </w:tcBorders>
          </w:tcPr>
          <w:p w:rsidR="00BD15B0" w:rsidRPr="00395718" w:rsidRDefault="00BD15B0" w:rsidP="00BD15B0">
            <w:pPr>
              <w:spacing w:after="0" w:line="240" w:lineRule="auto"/>
              <w:rPr>
                <w:rFonts w:ascii="Times New Roman" w:hAnsi="Times New Roman" w:cs="Times New Roman"/>
                <w:sz w:val="28"/>
                <w:szCs w:val="28"/>
              </w:rPr>
            </w:pPr>
          </w:p>
        </w:tc>
        <w:tc>
          <w:tcPr>
            <w:tcW w:w="4253" w:type="dxa"/>
            <w:tcBorders>
              <w:left w:val="single" w:sz="4" w:space="0" w:color="000000"/>
              <w:bottom w:val="single" w:sz="4" w:space="0" w:color="000000"/>
              <w:right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r>
      <w:tr w:rsidR="00BD15B0" w:rsidRPr="00395718" w:rsidTr="00682FEA">
        <w:trPr>
          <w:trHeight w:hRule="exact" w:val="286"/>
        </w:trPr>
        <w:tc>
          <w:tcPr>
            <w:tcW w:w="539" w:type="dxa"/>
            <w:vMerge w:val="restart"/>
            <w:tcBorders>
              <w:left w:val="single" w:sz="4" w:space="0" w:color="000000"/>
              <w:bottom w:val="single" w:sz="4" w:space="0" w:color="000000"/>
            </w:tcBorders>
          </w:tcPr>
          <w:p w:rsidR="00BD15B0" w:rsidRPr="00395718" w:rsidRDefault="00BD15B0" w:rsidP="00BD15B0">
            <w:pPr>
              <w:snapToGrid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4.</w:t>
            </w:r>
          </w:p>
        </w:tc>
        <w:tc>
          <w:tcPr>
            <w:tcW w:w="3797" w:type="dxa"/>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1476" w:type="dxa"/>
            <w:vMerge w:val="restart"/>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4253" w:type="dxa"/>
            <w:tcBorders>
              <w:left w:val="single" w:sz="4" w:space="0" w:color="000000"/>
              <w:bottom w:val="single" w:sz="4" w:space="0" w:color="000000"/>
              <w:right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r>
      <w:tr w:rsidR="00BD15B0" w:rsidRPr="00395718" w:rsidTr="00682FEA">
        <w:tc>
          <w:tcPr>
            <w:tcW w:w="539" w:type="dxa"/>
            <w:vMerge/>
            <w:tcBorders>
              <w:left w:val="single" w:sz="4" w:space="0" w:color="000000"/>
              <w:bottom w:val="single" w:sz="4" w:space="0" w:color="000000"/>
            </w:tcBorders>
          </w:tcPr>
          <w:p w:rsidR="00BD15B0" w:rsidRPr="00395718" w:rsidRDefault="00BD15B0" w:rsidP="00BD15B0">
            <w:pPr>
              <w:spacing w:after="0" w:line="240" w:lineRule="auto"/>
              <w:rPr>
                <w:rFonts w:ascii="Times New Roman" w:hAnsi="Times New Roman" w:cs="Times New Roman"/>
                <w:sz w:val="28"/>
                <w:szCs w:val="28"/>
              </w:rPr>
            </w:pPr>
          </w:p>
        </w:tc>
        <w:tc>
          <w:tcPr>
            <w:tcW w:w="3797" w:type="dxa"/>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1476" w:type="dxa"/>
            <w:vMerge/>
            <w:tcBorders>
              <w:left w:val="single" w:sz="4" w:space="0" w:color="000000"/>
              <w:bottom w:val="single" w:sz="4" w:space="0" w:color="000000"/>
            </w:tcBorders>
          </w:tcPr>
          <w:p w:rsidR="00BD15B0" w:rsidRPr="00395718" w:rsidRDefault="00BD15B0" w:rsidP="00BD15B0">
            <w:pPr>
              <w:spacing w:after="0" w:line="240" w:lineRule="auto"/>
              <w:rPr>
                <w:rFonts w:ascii="Times New Roman" w:hAnsi="Times New Roman" w:cs="Times New Roman"/>
                <w:sz w:val="28"/>
                <w:szCs w:val="28"/>
              </w:rPr>
            </w:pPr>
          </w:p>
        </w:tc>
        <w:tc>
          <w:tcPr>
            <w:tcW w:w="4253" w:type="dxa"/>
            <w:tcBorders>
              <w:left w:val="single" w:sz="4" w:space="0" w:color="000000"/>
              <w:bottom w:val="single" w:sz="4" w:space="0" w:color="000000"/>
              <w:right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r>
      <w:tr w:rsidR="00BD15B0" w:rsidRPr="00395718" w:rsidTr="00682FEA">
        <w:trPr>
          <w:trHeight w:hRule="exact" w:val="286"/>
        </w:trPr>
        <w:tc>
          <w:tcPr>
            <w:tcW w:w="539" w:type="dxa"/>
            <w:vMerge w:val="restart"/>
            <w:tcBorders>
              <w:left w:val="single" w:sz="4" w:space="0" w:color="000000"/>
              <w:bottom w:val="single" w:sz="4" w:space="0" w:color="000000"/>
            </w:tcBorders>
          </w:tcPr>
          <w:p w:rsidR="00BD15B0" w:rsidRPr="00395718" w:rsidRDefault="00BD15B0" w:rsidP="00BD15B0">
            <w:pPr>
              <w:snapToGrid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5.</w:t>
            </w:r>
          </w:p>
        </w:tc>
        <w:tc>
          <w:tcPr>
            <w:tcW w:w="3797" w:type="dxa"/>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1476" w:type="dxa"/>
            <w:vMerge w:val="restart"/>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4253" w:type="dxa"/>
            <w:tcBorders>
              <w:left w:val="single" w:sz="4" w:space="0" w:color="000000"/>
              <w:bottom w:val="single" w:sz="4" w:space="0" w:color="000000"/>
              <w:right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r>
      <w:tr w:rsidR="00BD15B0" w:rsidRPr="00395718" w:rsidTr="00682FEA">
        <w:tc>
          <w:tcPr>
            <w:tcW w:w="539" w:type="dxa"/>
            <w:vMerge/>
            <w:tcBorders>
              <w:left w:val="single" w:sz="4" w:space="0" w:color="000000"/>
              <w:bottom w:val="single" w:sz="4" w:space="0" w:color="000000"/>
            </w:tcBorders>
          </w:tcPr>
          <w:p w:rsidR="00BD15B0" w:rsidRPr="00395718" w:rsidRDefault="00BD15B0" w:rsidP="00BD15B0">
            <w:pPr>
              <w:spacing w:after="0" w:line="240" w:lineRule="auto"/>
              <w:rPr>
                <w:rFonts w:ascii="Times New Roman" w:hAnsi="Times New Roman" w:cs="Times New Roman"/>
                <w:sz w:val="28"/>
                <w:szCs w:val="28"/>
              </w:rPr>
            </w:pPr>
          </w:p>
        </w:tc>
        <w:tc>
          <w:tcPr>
            <w:tcW w:w="3797" w:type="dxa"/>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1476" w:type="dxa"/>
            <w:vMerge/>
            <w:tcBorders>
              <w:left w:val="single" w:sz="4" w:space="0" w:color="000000"/>
              <w:bottom w:val="single" w:sz="4" w:space="0" w:color="000000"/>
            </w:tcBorders>
          </w:tcPr>
          <w:p w:rsidR="00BD15B0" w:rsidRPr="00395718" w:rsidRDefault="00BD15B0" w:rsidP="00BD15B0">
            <w:pPr>
              <w:spacing w:after="0" w:line="240" w:lineRule="auto"/>
              <w:rPr>
                <w:rFonts w:ascii="Times New Roman" w:hAnsi="Times New Roman" w:cs="Times New Roman"/>
                <w:sz w:val="28"/>
                <w:szCs w:val="28"/>
              </w:rPr>
            </w:pPr>
          </w:p>
        </w:tc>
        <w:tc>
          <w:tcPr>
            <w:tcW w:w="4253" w:type="dxa"/>
            <w:tcBorders>
              <w:left w:val="single" w:sz="4" w:space="0" w:color="000000"/>
              <w:bottom w:val="single" w:sz="4" w:space="0" w:color="000000"/>
              <w:right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r>
      <w:tr w:rsidR="00BD15B0" w:rsidRPr="00395718" w:rsidTr="00682FEA">
        <w:trPr>
          <w:trHeight w:hRule="exact" w:val="286"/>
        </w:trPr>
        <w:tc>
          <w:tcPr>
            <w:tcW w:w="539" w:type="dxa"/>
            <w:vMerge w:val="restart"/>
            <w:tcBorders>
              <w:left w:val="single" w:sz="4" w:space="0" w:color="000000"/>
              <w:bottom w:val="single" w:sz="4" w:space="0" w:color="000000"/>
            </w:tcBorders>
          </w:tcPr>
          <w:p w:rsidR="00BD15B0" w:rsidRPr="00395718" w:rsidRDefault="00BD15B0" w:rsidP="00BD15B0">
            <w:pPr>
              <w:snapToGrid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6.</w:t>
            </w:r>
          </w:p>
        </w:tc>
        <w:tc>
          <w:tcPr>
            <w:tcW w:w="3797" w:type="dxa"/>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1476" w:type="dxa"/>
            <w:vMerge w:val="restart"/>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4253" w:type="dxa"/>
            <w:tcBorders>
              <w:left w:val="single" w:sz="4" w:space="0" w:color="000000"/>
              <w:bottom w:val="single" w:sz="4" w:space="0" w:color="000000"/>
              <w:right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r>
      <w:tr w:rsidR="00BD15B0" w:rsidRPr="00395718" w:rsidTr="00682FEA">
        <w:tc>
          <w:tcPr>
            <w:tcW w:w="539" w:type="dxa"/>
            <w:vMerge/>
            <w:tcBorders>
              <w:left w:val="single" w:sz="4" w:space="0" w:color="000000"/>
              <w:bottom w:val="single" w:sz="4" w:space="0" w:color="000000"/>
            </w:tcBorders>
          </w:tcPr>
          <w:p w:rsidR="00BD15B0" w:rsidRPr="00395718" w:rsidRDefault="00BD15B0" w:rsidP="00BD15B0">
            <w:pPr>
              <w:spacing w:after="0" w:line="240" w:lineRule="auto"/>
              <w:rPr>
                <w:rFonts w:ascii="Times New Roman" w:hAnsi="Times New Roman" w:cs="Times New Roman"/>
                <w:sz w:val="28"/>
                <w:szCs w:val="28"/>
              </w:rPr>
            </w:pPr>
          </w:p>
        </w:tc>
        <w:tc>
          <w:tcPr>
            <w:tcW w:w="3797" w:type="dxa"/>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1476" w:type="dxa"/>
            <w:vMerge/>
            <w:tcBorders>
              <w:left w:val="single" w:sz="4" w:space="0" w:color="000000"/>
              <w:bottom w:val="single" w:sz="4" w:space="0" w:color="000000"/>
            </w:tcBorders>
          </w:tcPr>
          <w:p w:rsidR="00BD15B0" w:rsidRPr="00395718" w:rsidRDefault="00BD15B0" w:rsidP="00BD15B0">
            <w:pPr>
              <w:spacing w:after="0" w:line="240" w:lineRule="auto"/>
              <w:rPr>
                <w:rFonts w:ascii="Times New Roman" w:hAnsi="Times New Roman" w:cs="Times New Roman"/>
                <w:sz w:val="28"/>
                <w:szCs w:val="28"/>
              </w:rPr>
            </w:pPr>
          </w:p>
        </w:tc>
        <w:tc>
          <w:tcPr>
            <w:tcW w:w="4253" w:type="dxa"/>
            <w:tcBorders>
              <w:left w:val="single" w:sz="4" w:space="0" w:color="000000"/>
              <w:bottom w:val="single" w:sz="4" w:space="0" w:color="000000"/>
              <w:right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r>
      <w:tr w:rsidR="00BD15B0" w:rsidRPr="00395718" w:rsidTr="00682FEA">
        <w:trPr>
          <w:trHeight w:hRule="exact" w:val="286"/>
        </w:trPr>
        <w:tc>
          <w:tcPr>
            <w:tcW w:w="539" w:type="dxa"/>
            <w:vMerge w:val="restart"/>
            <w:tcBorders>
              <w:left w:val="single" w:sz="4" w:space="0" w:color="000000"/>
              <w:bottom w:val="single" w:sz="4" w:space="0" w:color="000000"/>
            </w:tcBorders>
          </w:tcPr>
          <w:p w:rsidR="00BD15B0" w:rsidRPr="00395718" w:rsidRDefault="00BD15B0" w:rsidP="00BD15B0">
            <w:pPr>
              <w:snapToGrid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7.</w:t>
            </w:r>
          </w:p>
        </w:tc>
        <w:tc>
          <w:tcPr>
            <w:tcW w:w="3797" w:type="dxa"/>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1476" w:type="dxa"/>
            <w:vMerge w:val="restart"/>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4253" w:type="dxa"/>
            <w:tcBorders>
              <w:left w:val="single" w:sz="4" w:space="0" w:color="000000"/>
              <w:bottom w:val="single" w:sz="4" w:space="0" w:color="000000"/>
              <w:right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r>
      <w:tr w:rsidR="00BD15B0" w:rsidRPr="00395718" w:rsidTr="00682FEA">
        <w:tc>
          <w:tcPr>
            <w:tcW w:w="539" w:type="dxa"/>
            <w:vMerge/>
            <w:tcBorders>
              <w:left w:val="single" w:sz="4" w:space="0" w:color="000000"/>
              <w:bottom w:val="single" w:sz="4" w:space="0" w:color="000000"/>
            </w:tcBorders>
          </w:tcPr>
          <w:p w:rsidR="00BD15B0" w:rsidRPr="00395718" w:rsidRDefault="00BD15B0" w:rsidP="00BD15B0">
            <w:pPr>
              <w:spacing w:after="0" w:line="240" w:lineRule="auto"/>
              <w:rPr>
                <w:rFonts w:ascii="Times New Roman" w:hAnsi="Times New Roman" w:cs="Times New Roman"/>
                <w:sz w:val="28"/>
                <w:szCs w:val="28"/>
              </w:rPr>
            </w:pPr>
          </w:p>
        </w:tc>
        <w:tc>
          <w:tcPr>
            <w:tcW w:w="3797" w:type="dxa"/>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1476" w:type="dxa"/>
            <w:vMerge/>
            <w:tcBorders>
              <w:left w:val="single" w:sz="4" w:space="0" w:color="000000"/>
              <w:bottom w:val="single" w:sz="4" w:space="0" w:color="000000"/>
            </w:tcBorders>
          </w:tcPr>
          <w:p w:rsidR="00BD15B0" w:rsidRPr="00395718" w:rsidRDefault="00BD15B0" w:rsidP="00BD15B0">
            <w:pPr>
              <w:spacing w:after="0" w:line="240" w:lineRule="auto"/>
              <w:rPr>
                <w:rFonts w:ascii="Times New Roman" w:hAnsi="Times New Roman" w:cs="Times New Roman"/>
                <w:sz w:val="28"/>
                <w:szCs w:val="28"/>
              </w:rPr>
            </w:pPr>
          </w:p>
        </w:tc>
        <w:tc>
          <w:tcPr>
            <w:tcW w:w="4253" w:type="dxa"/>
            <w:tcBorders>
              <w:left w:val="single" w:sz="4" w:space="0" w:color="000000"/>
              <w:bottom w:val="single" w:sz="4" w:space="0" w:color="000000"/>
              <w:right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r>
      <w:tr w:rsidR="00BD15B0" w:rsidRPr="00395718" w:rsidTr="00682FEA">
        <w:trPr>
          <w:trHeight w:hRule="exact" w:val="286"/>
        </w:trPr>
        <w:tc>
          <w:tcPr>
            <w:tcW w:w="539" w:type="dxa"/>
            <w:vMerge w:val="restart"/>
            <w:tcBorders>
              <w:left w:val="single" w:sz="4" w:space="0" w:color="000000"/>
              <w:bottom w:val="single" w:sz="4" w:space="0" w:color="000000"/>
            </w:tcBorders>
          </w:tcPr>
          <w:p w:rsidR="00BD15B0" w:rsidRPr="00395718" w:rsidRDefault="00BD15B0" w:rsidP="00BD15B0">
            <w:pPr>
              <w:snapToGrid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8.</w:t>
            </w:r>
          </w:p>
        </w:tc>
        <w:tc>
          <w:tcPr>
            <w:tcW w:w="3797" w:type="dxa"/>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1476" w:type="dxa"/>
            <w:vMerge w:val="restart"/>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4253" w:type="dxa"/>
            <w:tcBorders>
              <w:left w:val="single" w:sz="4" w:space="0" w:color="000000"/>
              <w:bottom w:val="single" w:sz="4" w:space="0" w:color="000000"/>
              <w:right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r>
      <w:tr w:rsidR="00BD15B0" w:rsidRPr="00395718" w:rsidTr="00682FEA">
        <w:tc>
          <w:tcPr>
            <w:tcW w:w="539" w:type="dxa"/>
            <w:vMerge/>
            <w:tcBorders>
              <w:left w:val="single" w:sz="4" w:space="0" w:color="000000"/>
              <w:bottom w:val="single" w:sz="4" w:space="0" w:color="000000"/>
            </w:tcBorders>
          </w:tcPr>
          <w:p w:rsidR="00BD15B0" w:rsidRPr="00395718" w:rsidRDefault="00BD15B0" w:rsidP="00BD15B0">
            <w:pPr>
              <w:spacing w:after="0" w:line="240" w:lineRule="auto"/>
              <w:rPr>
                <w:rFonts w:ascii="Times New Roman" w:hAnsi="Times New Roman" w:cs="Times New Roman"/>
                <w:sz w:val="28"/>
                <w:szCs w:val="28"/>
              </w:rPr>
            </w:pPr>
          </w:p>
        </w:tc>
        <w:tc>
          <w:tcPr>
            <w:tcW w:w="3797" w:type="dxa"/>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1476" w:type="dxa"/>
            <w:vMerge/>
            <w:tcBorders>
              <w:left w:val="single" w:sz="4" w:space="0" w:color="000000"/>
              <w:bottom w:val="single" w:sz="4" w:space="0" w:color="000000"/>
            </w:tcBorders>
          </w:tcPr>
          <w:p w:rsidR="00BD15B0" w:rsidRPr="00395718" w:rsidRDefault="00BD15B0" w:rsidP="00BD15B0">
            <w:pPr>
              <w:spacing w:after="0" w:line="240" w:lineRule="auto"/>
              <w:rPr>
                <w:rFonts w:ascii="Times New Roman" w:hAnsi="Times New Roman" w:cs="Times New Roman"/>
                <w:sz w:val="28"/>
                <w:szCs w:val="28"/>
              </w:rPr>
            </w:pPr>
          </w:p>
        </w:tc>
        <w:tc>
          <w:tcPr>
            <w:tcW w:w="4253" w:type="dxa"/>
            <w:tcBorders>
              <w:left w:val="single" w:sz="4" w:space="0" w:color="000000"/>
              <w:bottom w:val="single" w:sz="4" w:space="0" w:color="000000"/>
              <w:right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r>
      <w:tr w:rsidR="00BD15B0" w:rsidRPr="00395718" w:rsidTr="00682FEA">
        <w:trPr>
          <w:trHeight w:hRule="exact" w:val="286"/>
        </w:trPr>
        <w:tc>
          <w:tcPr>
            <w:tcW w:w="539" w:type="dxa"/>
            <w:vMerge w:val="restart"/>
            <w:tcBorders>
              <w:left w:val="single" w:sz="4" w:space="0" w:color="000000"/>
              <w:bottom w:val="single" w:sz="4" w:space="0" w:color="000000"/>
            </w:tcBorders>
          </w:tcPr>
          <w:p w:rsidR="00BD15B0" w:rsidRPr="00395718" w:rsidRDefault="00BD15B0" w:rsidP="00BD15B0">
            <w:pPr>
              <w:snapToGrid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9.</w:t>
            </w:r>
          </w:p>
        </w:tc>
        <w:tc>
          <w:tcPr>
            <w:tcW w:w="3797" w:type="dxa"/>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1476" w:type="dxa"/>
            <w:vMerge w:val="restart"/>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4253" w:type="dxa"/>
            <w:tcBorders>
              <w:left w:val="single" w:sz="4" w:space="0" w:color="000000"/>
              <w:bottom w:val="single" w:sz="4" w:space="0" w:color="000000"/>
              <w:right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r>
      <w:tr w:rsidR="00BD15B0" w:rsidRPr="00395718" w:rsidTr="00682FEA">
        <w:tc>
          <w:tcPr>
            <w:tcW w:w="539" w:type="dxa"/>
            <w:vMerge/>
            <w:tcBorders>
              <w:left w:val="single" w:sz="4" w:space="0" w:color="000000"/>
              <w:bottom w:val="single" w:sz="4" w:space="0" w:color="000000"/>
            </w:tcBorders>
          </w:tcPr>
          <w:p w:rsidR="00BD15B0" w:rsidRPr="00395718" w:rsidRDefault="00BD15B0" w:rsidP="00BD15B0">
            <w:pPr>
              <w:spacing w:after="0" w:line="240" w:lineRule="auto"/>
              <w:rPr>
                <w:rFonts w:ascii="Times New Roman" w:hAnsi="Times New Roman" w:cs="Times New Roman"/>
                <w:sz w:val="28"/>
                <w:szCs w:val="28"/>
              </w:rPr>
            </w:pPr>
          </w:p>
        </w:tc>
        <w:tc>
          <w:tcPr>
            <w:tcW w:w="3797" w:type="dxa"/>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1476" w:type="dxa"/>
            <w:vMerge/>
            <w:tcBorders>
              <w:left w:val="single" w:sz="4" w:space="0" w:color="000000"/>
              <w:bottom w:val="single" w:sz="4" w:space="0" w:color="000000"/>
            </w:tcBorders>
          </w:tcPr>
          <w:p w:rsidR="00BD15B0" w:rsidRPr="00395718" w:rsidRDefault="00BD15B0" w:rsidP="00BD15B0">
            <w:pPr>
              <w:spacing w:after="0" w:line="240" w:lineRule="auto"/>
              <w:rPr>
                <w:rFonts w:ascii="Times New Roman" w:hAnsi="Times New Roman" w:cs="Times New Roman"/>
                <w:sz w:val="28"/>
                <w:szCs w:val="28"/>
              </w:rPr>
            </w:pPr>
          </w:p>
        </w:tc>
        <w:tc>
          <w:tcPr>
            <w:tcW w:w="4253" w:type="dxa"/>
            <w:tcBorders>
              <w:left w:val="single" w:sz="4" w:space="0" w:color="000000"/>
              <w:bottom w:val="single" w:sz="4" w:space="0" w:color="000000"/>
              <w:right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r>
      <w:tr w:rsidR="00BD15B0" w:rsidRPr="00395718" w:rsidTr="00682FEA">
        <w:trPr>
          <w:trHeight w:hRule="exact" w:val="332"/>
        </w:trPr>
        <w:tc>
          <w:tcPr>
            <w:tcW w:w="539" w:type="dxa"/>
            <w:tcBorders>
              <w:left w:val="single" w:sz="4" w:space="0" w:color="000000"/>
              <w:bottom w:val="single" w:sz="4" w:space="0" w:color="000000"/>
            </w:tcBorders>
          </w:tcPr>
          <w:p w:rsidR="00BD15B0" w:rsidRPr="00395718" w:rsidRDefault="00BD15B0" w:rsidP="00BD15B0">
            <w:pPr>
              <w:snapToGrid w:val="0"/>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10.</w:t>
            </w:r>
          </w:p>
        </w:tc>
        <w:tc>
          <w:tcPr>
            <w:tcW w:w="3797" w:type="dxa"/>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1476" w:type="dxa"/>
            <w:tcBorders>
              <w:left w:val="single" w:sz="4" w:space="0" w:color="000000"/>
              <w:bottom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c>
          <w:tcPr>
            <w:tcW w:w="4253" w:type="dxa"/>
            <w:tcBorders>
              <w:left w:val="single" w:sz="4" w:space="0" w:color="000000"/>
              <w:bottom w:val="single" w:sz="4" w:space="0" w:color="000000"/>
              <w:right w:val="single" w:sz="4" w:space="0" w:color="000000"/>
            </w:tcBorders>
          </w:tcPr>
          <w:p w:rsidR="00BD15B0" w:rsidRPr="00395718" w:rsidRDefault="00BD15B0" w:rsidP="00BD15B0">
            <w:pPr>
              <w:snapToGrid w:val="0"/>
              <w:spacing w:after="0" w:line="240" w:lineRule="auto"/>
              <w:rPr>
                <w:rFonts w:ascii="Times New Roman" w:hAnsi="Times New Roman" w:cs="Times New Roman"/>
                <w:sz w:val="28"/>
                <w:szCs w:val="28"/>
              </w:rPr>
            </w:pPr>
          </w:p>
        </w:tc>
      </w:tr>
    </w:tbl>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 xml:space="preserve"> Заявител</w:t>
      </w:r>
      <w:proofErr w:type="gramStart"/>
      <w:r w:rsidRPr="00395718">
        <w:rPr>
          <w:rFonts w:ascii="Times New Roman" w:hAnsi="Times New Roman" w:cs="Times New Roman"/>
          <w:sz w:val="28"/>
          <w:szCs w:val="28"/>
        </w:rPr>
        <w:t>ь(</w:t>
      </w:r>
      <w:proofErr w:type="gramEnd"/>
      <w:r w:rsidRPr="00395718">
        <w:rPr>
          <w:rFonts w:ascii="Times New Roman" w:hAnsi="Times New Roman" w:cs="Times New Roman"/>
          <w:sz w:val="28"/>
          <w:szCs w:val="28"/>
        </w:rPr>
        <w:t>и) на приватизацию жилого помещения (жилой дом, часть жилого дома, квартира, комната в коммунальной квартире - нужное подчеркнуть) согласен (</w:t>
      </w:r>
      <w:proofErr w:type="spellStart"/>
      <w:r w:rsidRPr="00395718">
        <w:rPr>
          <w:rFonts w:ascii="Times New Roman" w:hAnsi="Times New Roman" w:cs="Times New Roman"/>
          <w:sz w:val="28"/>
          <w:szCs w:val="28"/>
        </w:rPr>
        <w:t>ны</w:t>
      </w:r>
      <w:proofErr w:type="spellEnd"/>
      <w:r w:rsidRPr="00395718">
        <w:rPr>
          <w:rFonts w:ascii="Times New Roman" w:hAnsi="Times New Roman" w:cs="Times New Roman"/>
          <w:sz w:val="28"/>
          <w:szCs w:val="28"/>
        </w:rPr>
        <w:t>) и гарантирует(ют):</w:t>
      </w:r>
    </w:p>
    <w:p w:rsidR="00BD15B0" w:rsidRPr="00395718" w:rsidRDefault="00BD15B0" w:rsidP="00BD15B0">
      <w:pPr>
        <w:pStyle w:val="ConsPlusNonformat"/>
        <w:widowControl/>
        <w:jc w:val="both"/>
        <w:rPr>
          <w:rFonts w:ascii="Times New Roman" w:hAnsi="Times New Roman" w:cs="Times New Roman"/>
          <w:sz w:val="28"/>
          <w:szCs w:val="28"/>
          <w:lang w:eastAsia="ar-SA"/>
        </w:rPr>
      </w:pPr>
      <w:r w:rsidRPr="00395718">
        <w:rPr>
          <w:rFonts w:ascii="Times New Roman" w:hAnsi="Times New Roman" w:cs="Times New Roman"/>
          <w:sz w:val="28"/>
          <w:szCs w:val="28"/>
          <w:lang w:eastAsia="ar-SA"/>
        </w:rPr>
        <w:t>- что ранее право на приобретение в собственность бесплатно согласно ст. 11 Закона Российской Федерации «О приватизации жилищного фонда в Российской Федерации» гражданами, приобретающими жилое помещение в собственность, не использовано;</w:t>
      </w:r>
    </w:p>
    <w:p w:rsidR="00BD15B0" w:rsidRPr="00395718" w:rsidRDefault="00BD15B0" w:rsidP="00BD15B0">
      <w:pPr>
        <w:pStyle w:val="ConsPlusNonformat"/>
        <w:widowControl/>
        <w:jc w:val="both"/>
        <w:rPr>
          <w:rFonts w:ascii="Times New Roman" w:hAnsi="Times New Roman" w:cs="Times New Roman"/>
          <w:sz w:val="28"/>
          <w:szCs w:val="28"/>
          <w:lang w:eastAsia="ar-SA"/>
        </w:rPr>
      </w:pPr>
      <w:r w:rsidRPr="00395718">
        <w:rPr>
          <w:rFonts w:ascii="Times New Roman" w:hAnsi="Times New Roman" w:cs="Times New Roman"/>
          <w:sz w:val="28"/>
          <w:szCs w:val="28"/>
          <w:lang w:eastAsia="ar-SA"/>
        </w:rPr>
        <w:t>- что в данном жилом помещении отсутствуют лица, сохранившие в соответствии с законом право пользования жилым помещением, что жилое помещение в споре и под арестом не находится, не является предметом судебного разбирательства;</w:t>
      </w:r>
    </w:p>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 что настоящий порядок приватизации занимаемого жилого помещения согласован и в дальнейшем претензий не будет.</w:t>
      </w:r>
    </w:p>
    <w:p w:rsidR="00BD15B0" w:rsidRPr="00395718" w:rsidRDefault="00BD15B0" w:rsidP="00BD15B0">
      <w:pPr>
        <w:spacing w:after="0" w:line="240" w:lineRule="auto"/>
        <w:rPr>
          <w:rFonts w:ascii="Times New Roman" w:hAnsi="Times New Roman" w:cs="Times New Roman"/>
          <w:sz w:val="28"/>
          <w:szCs w:val="28"/>
        </w:rPr>
      </w:pPr>
    </w:p>
    <w:p w:rsidR="00BD15B0" w:rsidRPr="00395718" w:rsidRDefault="00BD15B0" w:rsidP="00BD15B0">
      <w:pPr>
        <w:spacing w:after="0" w:line="240" w:lineRule="auto"/>
        <w:ind w:firstLine="709"/>
        <w:rPr>
          <w:rFonts w:ascii="Times New Roman" w:hAnsi="Times New Roman" w:cs="Times New Roman"/>
          <w:sz w:val="28"/>
          <w:szCs w:val="28"/>
          <w:shd w:val="clear" w:color="auto" w:fill="FFFFFF"/>
        </w:rPr>
      </w:pPr>
      <w:r w:rsidRPr="00395718">
        <w:rPr>
          <w:rFonts w:ascii="Times New Roman" w:hAnsi="Times New Roman" w:cs="Times New Roman"/>
          <w:sz w:val="28"/>
          <w:szCs w:val="28"/>
          <w:shd w:val="clear" w:color="auto" w:fill="FFFFFF"/>
        </w:rPr>
        <w:t>К заявлению прилагаются следующие документы:</w:t>
      </w:r>
    </w:p>
    <w:p w:rsidR="00BD15B0" w:rsidRPr="00395718" w:rsidRDefault="00BD15B0" w:rsidP="00BD15B0">
      <w:pPr>
        <w:spacing w:after="0" w:line="240" w:lineRule="auto"/>
        <w:ind w:firstLine="709"/>
        <w:rPr>
          <w:rFonts w:ascii="Times New Roman" w:hAnsi="Times New Roman" w:cs="Times New Roman"/>
          <w:sz w:val="28"/>
          <w:szCs w:val="28"/>
          <w:shd w:val="clear" w:color="auto" w:fill="FFFFFF"/>
        </w:rPr>
      </w:pPr>
      <w:r w:rsidRPr="00395718">
        <w:rPr>
          <w:rFonts w:ascii="Times New Roman" w:hAnsi="Times New Roman" w:cs="Times New Roman"/>
          <w:sz w:val="28"/>
          <w:szCs w:val="28"/>
          <w:shd w:val="clear" w:color="auto" w:fill="FFFFFF"/>
        </w:rPr>
        <w:t>1) __________________________________________________________________</w:t>
      </w:r>
    </w:p>
    <w:p w:rsidR="00BD15B0" w:rsidRPr="00395718" w:rsidRDefault="00BD15B0" w:rsidP="00BD15B0">
      <w:pPr>
        <w:spacing w:after="0" w:line="240" w:lineRule="auto"/>
        <w:ind w:firstLine="709"/>
        <w:rPr>
          <w:rFonts w:ascii="Times New Roman" w:hAnsi="Times New Roman" w:cs="Times New Roman"/>
          <w:sz w:val="28"/>
          <w:szCs w:val="28"/>
          <w:shd w:val="clear" w:color="auto" w:fill="FFFFFF"/>
        </w:rPr>
      </w:pPr>
      <w:r w:rsidRPr="00395718">
        <w:rPr>
          <w:rFonts w:ascii="Times New Roman" w:hAnsi="Times New Roman" w:cs="Times New Roman"/>
          <w:sz w:val="28"/>
          <w:szCs w:val="28"/>
          <w:shd w:val="clear" w:color="auto" w:fill="FFFFFF"/>
        </w:rPr>
        <w:t>2) __________________________________________________________________</w:t>
      </w:r>
    </w:p>
    <w:p w:rsidR="00BD15B0" w:rsidRPr="00395718" w:rsidRDefault="00BD15B0" w:rsidP="00BD15B0">
      <w:pPr>
        <w:spacing w:after="0" w:line="240" w:lineRule="auto"/>
        <w:ind w:firstLine="709"/>
        <w:rPr>
          <w:rFonts w:ascii="Times New Roman" w:hAnsi="Times New Roman" w:cs="Times New Roman"/>
          <w:sz w:val="28"/>
          <w:szCs w:val="28"/>
          <w:shd w:val="clear" w:color="auto" w:fill="FFFFFF"/>
        </w:rPr>
      </w:pPr>
      <w:r w:rsidRPr="00395718">
        <w:rPr>
          <w:rFonts w:ascii="Times New Roman" w:hAnsi="Times New Roman" w:cs="Times New Roman"/>
          <w:sz w:val="28"/>
          <w:szCs w:val="28"/>
          <w:shd w:val="clear" w:color="auto" w:fill="FFFFFF"/>
        </w:rPr>
        <w:t>3) __________________________________________________________________</w:t>
      </w:r>
    </w:p>
    <w:p w:rsidR="00BD15B0" w:rsidRPr="00395718" w:rsidRDefault="00BD15B0" w:rsidP="00BD15B0">
      <w:pPr>
        <w:spacing w:after="0" w:line="240" w:lineRule="auto"/>
        <w:ind w:firstLine="709"/>
        <w:rPr>
          <w:rFonts w:ascii="Times New Roman" w:hAnsi="Times New Roman" w:cs="Times New Roman"/>
          <w:sz w:val="28"/>
          <w:szCs w:val="28"/>
          <w:shd w:val="clear" w:color="auto" w:fill="FFFFFF"/>
        </w:rPr>
      </w:pPr>
      <w:r w:rsidRPr="00395718">
        <w:rPr>
          <w:rFonts w:ascii="Times New Roman" w:hAnsi="Times New Roman" w:cs="Times New Roman"/>
          <w:sz w:val="28"/>
          <w:szCs w:val="28"/>
          <w:shd w:val="clear" w:color="auto" w:fill="FFFFFF"/>
        </w:rPr>
        <w:t>4) __________________________________________________________________</w:t>
      </w:r>
    </w:p>
    <w:p w:rsidR="00BD15B0" w:rsidRPr="00395718" w:rsidRDefault="00BD15B0" w:rsidP="00BD15B0">
      <w:pPr>
        <w:spacing w:after="0" w:line="240" w:lineRule="auto"/>
        <w:ind w:firstLine="709"/>
        <w:rPr>
          <w:rFonts w:ascii="Times New Roman" w:hAnsi="Times New Roman" w:cs="Times New Roman"/>
          <w:sz w:val="28"/>
          <w:szCs w:val="28"/>
          <w:shd w:val="clear" w:color="auto" w:fill="FFFFFF"/>
        </w:rPr>
      </w:pPr>
      <w:r w:rsidRPr="00395718">
        <w:rPr>
          <w:rFonts w:ascii="Times New Roman" w:hAnsi="Times New Roman" w:cs="Times New Roman"/>
          <w:sz w:val="28"/>
          <w:szCs w:val="28"/>
          <w:shd w:val="clear" w:color="auto" w:fill="FFFFFF"/>
        </w:rPr>
        <w:t>5) __________________________________________________________________</w:t>
      </w:r>
    </w:p>
    <w:p w:rsidR="00BD15B0" w:rsidRPr="00395718" w:rsidRDefault="00BD15B0" w:rsidP="00BD15B0">
      <w:pPr>
        <w:spacing w:after="0" w:line="240" w:lineRule="auto"/>
        <w:ind w:firstLine="709"/>
        <w:rPr>
          <w:rFonts w:ascii="Times New Roman" w:hAnsi="Times New Roman" w:cs="Times New Roman"/>
          <w:sz w:val="28"/>
          <w:szCs w:val="28"/>
          <w:shd w:val="clear" w:color="auto" w:fill="FFFFFF"/>
        </w:rPr>
      </w:pPr>
      <w:r w:rsidRPr="00395718">
        <w:rPr>
          <w:rFonts w:ascii="Times New Roman" w:hAnsi="Times New Roman" w:cs="Times New Roman"/>
          <w:sz w:val="28"/>
          <w:szCs w:val="28"/>
          <w:shd w:val="clear" w:color="auto" w:fill="FFFFFF"/>
        </w:rPr>
        <w:t>6) __________________________________________________________________</w:t>
      </w:r>
    </w:p>
    <w:p w:rsidR="00BD15B0" w:rsidRPr="00395718" w:rsidRDefault="00BD15B0" w:rsidP="00BD15B0">
      <w:pPr>
        <w:spacing w:after="0" w:line="240" w:lineRule="auto"/>
        <w:ind w:firstLine="709"/>
        <w:rPr>
          <w:rFonts w:ascii="Times New Roman" w:hAnsi="Times New Roman" w:cs="Times New Roman"/>
          <w:sz w:val="28"/>
          <w:szCs w:val="28"/>
          <w:shd w:val="clear" w:color="auto" w:fill="FFFFFF"/>
        </w:rPr>
      </w:pPr>
      <w:r w:rsidRPr="00395718">
        <w:rPr>
          <w:rFonts w:ascii="Times New Roman" w:hAnsi="Times New Roman" w:cs="Times New Roman"/>
          <w:sz w:val="28"/>
          <w:szCs w:val="28"/>
          <w:shd w:val="clear" w:color="auto" w:fill="FFFFFF"/>
        </w:rPr>
        <w:t>7) __________________________________________________________________</w:t>
      </w:r>
    </w:p>
    <w:p w:rsidR="00BD15B0" w:rsidRPr="00395718" w:rsidRDefault="00BD15B0" w:rsidP="00BD15B0">
      <w:pPr>
        <w:spacing w:after="0" w:line="240" w:lineRule="auto"/>
        <w:jc w:val="center"/>
        <w:rPr>
          <w:rFonts w:ascii="Times New Roman" w:hAnsi="Times New Roman" w:cs="Times New Roman"/>
          <w:sz w:val="28"/>
          <w:szCs w:val="28"/>
        </w:rPr>
      </w:pPr>
    </w:p>
    <w:tbl>
      <w:tblPr>
        <w:tblW w:w="10202" w:type="dxa"/>
        <w:tblInd w:w="55" w:type="dxa"/>
        <w:tblLayout w:type="fixed"/>
        <w:tblCellMar>
          <w:top w:w="55" w:type="dxa"/>
          <w:left w:w="55" w:type="dxa"/>
          <w:bottom w:w="55" w:type="dxa"/>
          <w:right w:w="55" w:type="dxa"/>
        </w:tblCellMar>
        <w:tblLook w:val="0000"/>
      </w:tblPr>
      <w:tblGrid>
        <w:gridCol w:w="6644"/>
        <w:gridCol w:w="3558"/>
      </w:tblGrid>
      <w:tr w:rsidR="00BD15B0" w:rsidRPr="00395718" w:rsidTr="00682FEA">
        <w:trPr>
          <w:tblHeader/>
        </w:trPr>
        <w:tc>
          <w:tcPr>
            <w:tcW w:w="6644" w:type="dxa"/>
          </w:tcPr>
          <w:p w:rsidR="00BD15B0" w:rsidRPr="00395718" w:rsidRDefault="00BD15B0" w:rsidP="00BD15B0">
            <w:pPr>
              <w:pStyle w:val="ab"/>
              <w:snapToGrid w:val="0"/>
              <w:rPr>
                <w:rFonts w:ascii="Times New Roman" w:hAnsi="Times New Roman" w:cs="Times New Roman"/>
                <w:b w:val="0"/>
                <w:bCs w:val="0"/>
                <w:i w:val="0"/>
                <w:iCs w:val="0"/>
                <w:sz w:val="28"/>
                <w:szCs w:val="28"/>
              </w:rPr>
            </w:pPr>
            <w:r w:rsidRPr="00395718">
              <w:rPr>
                <w:rFonts w:ascii="Times New Roman" w:hAnsi="Times New Roman" w:cs="Times New Roman"/>
                <w:b w:val="0"/>
                <w:bCs w:val="0"/>
                <w:i w:val="0"/>
                <w:iCs w:val="0"/>
                <w:sz w:val="28"/>
                <w:szCs w:val="28"/>
              </w:rPr>
              <w:t>______________________________________</w:t>
            </w:r>
          </w:p>
        </w:tc>
        <w:tc>
          <w:tcPr>
            <w:tcW w:w="3558" w:type="dxa"/>
          </w:tcPr>
          <w:p w:rsidR="00BD15B0" w:rsidRPr="00395718" w:rsidRDefault="00BD15B0" w:rsidP="00BD15B0">
            <w:pPr>
              <w:pStyle w:val="ab"/>
              <w:snapToGrid w:val="0"/>
              <w:rPr>
                <w:rFonts w:ascii="Times New Roman" w:hAnsi="Times New Roman" w:cs="Times New Roman"/>
                <w:b w:val="0"/>
                <w:bCs w:val="0"/>
                <w:i w:val="0"/>
                <w:iCs w:val="0"/>
                <w:sz w:val="28"/>
                <w:szCs w:val="28"/>
              </w:rPr>
            </w:pPr>
            <w:r w:rsidRPr="00395718">
              <w:rPr>
                <w:rFonts w:ascii="Times New Roman" w:hAnsi="Times New Roman" w:cs="Times New Roman"/>
                <w:b w:val="0"/>
                <w:bCs w:val="0"/>
                <w:i w:val="0"/>
                <w:iCs w:val="0"/>
                <w:sz w:val="28"/>
                <w:szCs w:val="28"/>
              </w:rPr>
              <w:t>_________________</w:t>
            </w:r>
          </w:p>
        </w:tc>
      </w:tr>
      <w:tr w:rsidR="00BD15B0" w:rsidRPr="00395718" w:rsidTr="00682FEA">
        <w:tc>
          <w:tcPr>
            <w:tcW w:w="6644"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(Ф. И. О.)</w:t>
            </w:r>
          </w:p>
        </w:tc>
        <w:tc>
          <w:tcPr>
            <w:tcW w:w="3558"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(подпись)</w:t>
            </w:r>
          </w:p>
        </w:tc>
      </w:tr>
      <w:tr w:rsidR="00BD15B0" w:rsidRPr="00395718" w:rsidTr="00682FEA">
        <w:tc>
          <w:tcPr>
            <w:tcW w:w="6644"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______________________________________</w:t>
            </w:r>
          </w:p>
        </w:tc>
        <w:tc>
          <w:tcPr>
            <w:tcW w:w="3558"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_________________</w:t>
            </w:r>
          </w:p>
        </w:tc>
      </w:tr>
      <w:tr w:rsidR="00BD15B0" w:rsidRPr="00395718" w:rsidTr="00682FEA">
        <w:tc>
          <w:tcPr>
            <w:tcW w:w="6644"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(Ф. И. О.)</w:t>
            </w:r>
          </w:p>
        </w:tc>
        <w:tc>
          <w:tcPr>
            <w:tcW w:w="3558"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(подпись)</w:t>
            </w:r>
          </w:p>
        </w:tc>
      </w:tr>
      <w:tr w:rsidR="00BD15B0" w:rsidRPr="00395718" w:rsidTr="00682FEA">
        <w:tc>
          <w:tcPr>
            <w:tcW w:w="6644"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______________________________________</w:t>
            </w:r>
          </w:p>
        </w:tc>
        <w:tc>
          <w:tcPr>
            <w:tcW w:w="3558"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_________________</w:t>
            </w:r>
          </w:p>
        </w:tc>
      </w:tr>
      <w:tr w:rsidR="00BD15B0" w:rsidRPr="00395718" w:rsidTr="00682FEA">
        <w:tc>
          <w:tcPr>
            <w:tcW w:w="6644"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(Ф. И. О.)</w:t>
            </w:r>
          </w:p>
        </w:tc>
        <w:tc>
          <w:tcPr>
            <w:tcW w:w="3558"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(подпись)</w:t>
            </w:r>
          </w:p>
        </w:tc>
      </w:tr>
      <w:tr w:rsidR="00BD15B0" w:rsidRPr="00395718" w:rsidTr="00682FEA">
        <w:tc>
          <w:tcPr>
            <w:tcW w:w="6644"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lastRenderedPageBreak/>
              <w:t>______________________________________</w:t>
            </w:r>
          </w:p>
        </w:tc>
        <w:tc>
          <w:tcPr>
            <w:tcW w:w="3558"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_________________</w:t>
            </w:r>
          </w:p>
        </w:tc>
      </w:tr>
      <w:tr w:rsidR="00BD15B0" w:rsidRPr="00395718" w:rsidTr="00682FEA">
        <w:tc>
          <w:tcPr>
            <w:tcW w:w="6644"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(Ф. И. О.)</w:t>
            </w:r>
          </w:p>
        </w:tc>
        <w:tc>
          <w:tcPr>
            <w:tcW w:w="3558"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(подпись)</w:t>
            </w:r>
          </w:p>
        </w:tc>
      </w:tr>
      <w:tr w:rsidR="00BD15B0" w:rsidRPr="00395718" w:rsidTr="00682FEA">
        <w:tc>
          <w:tcPr>
            <w:tcW w:w="6644"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______________________________________</w:t>
            </w:r>
          </w:p>
        </w:tc>
        <w:tc>
          <w:tcPr>
            <w:tcW w:w="3558"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_________________</w:t>
            </w:r>
          </w:p>
        </w:tc>
      </w:tr>
      <w:tr w:rsidR="00BD15B0" w:rsidRPr="00395718" w:rsidTr="00682FEA">
        <w:tc>
          <w:tcPr>
            <w:tcW w:w="6644"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(Ф. И. О.)</w:t>
            </w:r>
          </w:p>
        </w:tc>
        <w:tc>
          <w:tcPr>
            <w:tcW w:w="3558"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(подпись)</w:t>
            </w:r>
          </w:p>
        </w:tc>
      </w:tr>
      <w:tr w:rsidR="00BD15B0" w:rsidRPr="00395718" w:rsidTr="00682FEA">
        <w:tc>
          <w:tcPr>
            <w:tcW w:w="6644"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______________________________________</w:t>
            </w:r>
          </w:p>
        </w:tc>
        <w:tc>
          <w:tcPr>
            <w:tcW w:w="3558"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_________________</w:t>
            </w:r>
          </w:p>
        </w:tc>
      </w:tr>
      <w:tr w:rsidR="00BD15B0" w:rsidRPr="00395718" w:rsidTr="00682FEA">
        <w:tc>
          <w:tcPr>
            <w:tcW w:w="6644"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(Ф. И. О.)</w:t>
            </w:r>
          </w:p>
        </w:tc>
        <w:tc>
          <w:tcPr>
            <w:tcW w:w="3558"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(подпись)</w:t>
            </w:r>
          </w:p>
        </w:tc>
      </w:tr>
      <w:tr w:rsidR="00BD15B0" w:rsidRPr="00395718" w:rsidTr="00682FEA">
        <w:tc>
          <w:tcPr>
            <w:tcW w:w="6644"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______________________________________</w:t>
            </w:r>
          </w:p>
        </w:tc>
        <w:tc>
          <w:tcPr>
            <w:tcW w:w="3558"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_________________</w:t>
            </w:r>
          </w:p>
        </w:tc>
      </w:tr>
      <w:tr w:rsidR="00BD15B0" w:rsidRPr="00395718" w:rsidTr="00682FEA">
        <w:tc>
          <w:tcPr>
            <w:tcW w:w="6644"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(Ф. И. О.)</w:t>
            </w:r>
          </w:p>
        </w:tc>
        <w:tc>
          <w:tcPr>
            <w:tcW w:w="3558"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(подпись)</w:t>
            </w:r>
          </w:p>
        </w:tc>
      </w:tr>
      <w:tr w:rsidR="00BD15B0" w:rsidRPr="00395718" w:rsidTr="00682FEA">
        <w:tc>
          <w:tcPr>
            <w:tcW w:w="6644"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______________________________________</w:t>
            </w:r>
          </w:p>
        </w:tc>
        <w:tc>
          <w:tcPr>
            <w:tcW w:w="3558"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_________________</w:t>
            </w:r>
          </w:p>
        </w:tc>
      </w:tr>
      <w:tr w:rsidR="00BD15B0" w:rsidRPr="00395718" w:rsidTr="00682FEA">
        <w:tc>
          <w:tcPr>
            <w:tcW w:w="6644"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(Ф. И. О.)</w:t>
            </w:r>
          </w:p>
        </w:tc>
        <w:tc>
          <w:tcPr>
            <w:tcW w:w="3558" w:type="dxa"/>
          </w:tcPr>
          <w:p w:rsidR="00BD15B0" w:rsidRPr="00395718" w:rsidRDefault="00BD15B0" w:rsidP="00BD15B0">
            <w:pPr>
              <w:pStyle w:val="aa"/>
              <w:snapToGrid w:val="0"/>
              <w:jc w:val="center"/>
              <w:rPr>
                <w:rFonts w:ascii="Times New Roman" w:hAnsi="Times New Roman" w:cs="Times New Roman"/>
                <w:sz w:val="28"/>
                <w:szCs w:val="28"/>
              </w:rPr>
            </w:pPr>
            <w:r w:rsidRPr="00395718">
              <w:rPr>
                <w:rFonts w:ascii="Times New Roman" w:hAnsi="Times New Roman" w:cs="Times New Roman"/>
                <w:sz w:val="28"/>
                <w:szCs w:val="28"/>
              </w:rPr>
              <w:t>(подпись)</w:t>
            </w:r>
          </w:p>
        </w:tc>
      </w:tr>
    </w:tbl>
    <w:p w:rsidR="00BD15B0" w:rsidRPr="00395718" w:rsidRDefault="00BD15B0" w:rsidP="00BD15B0">
      <w:pPr>
        <w:spacing w:after="0" w:line="240" w:lineRule="auto"/>
        <w:jc w:val="center"/>
        <w:rPr>
          <w:rFonts w:ascii="Times New Roman" w:hAnsi="Times New Roman" w:cs="Times New Roman"/>
          <w:sz w:val="28"/>
          <w:szCs w:val="28"/>
        </w:rPr>
      </w:pPr>
    </w:p>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 _____ » __________ 20_____ год</w:t>
      </w:r>
    </w:p>
    <w:p w:rsidR="00BD15B0" w:rsidRPr="00395718" w:rsidRDefault="00BD15B0" w:rsidP="00BD15B0">
      <w:pPr>
        <w:spacing w:after="0" w:line="240" w:lineRule="auto"/>
        <w:rPr>
          <w:rFonts w:ascii="Times New Roman" w:hAnsi="Times New Roman" w:cs="Times New Roman"/>
          <w:sz w:val="28"/>
          <w:szCs w:val="28"/>
        </w:rPr>
      </w:pPr>
    </w:p>
    <w:p w:rsidR="00BD15B0" w:rsidRPr="00395718" w:rsidRDefault="00BD15B0" w:rsidP="00BD15B0">
      <w:pPr>
        <w:spacing w:after="0" w:line="240" w:lineRule="auto"/>
        <w:rPr>
          <w:rFonts w:ascii="Times New Roman" w:hAnsi="Times New Roman" w:cs="Times New Roman"/>
          <w:sz w:val="28"/>
          <w:szCs w:val="28"/>
        </w:rPr>
      </w:pPr>
      <w:r w:rsidRPr="00395718">
        <w:rPr>
          <w:rFonts w:ascii="Times New Roman" w:hAnsi="Times New Roman" w:cs="Times New Roman"/>
          <w:sz w:val="28"/>
          <w:szCs w:val="28"/>
        </w:rPr>
        <w:t xml:space="preserve">Тел. </w:t>
      </w:r>
      <w:proofErr w:type="gramStart"/>
      <w:r w:rsidRPr="00395718">
        <w:rPr>
          <w:rFonts w:ascii="Times New Roman" w:hAnsi="Times New Roman" w:cs="Times New Roman"/>
          <w:sz w:val="28"/>
          <w:szCs w:val="28"/>
        </w:rPr>
        <w:t>домашний</w:t>
      </w:r>
      <w:proofErr w:type="gramEnd"/>
      <w:r w:rsidRPr="00395718">
        <w:rPr>
          <w:rFonts w:ascii="Times New Roman" w:hAnsi="Times New Roman" w:cs="Times New Roman"/>
          <w:sz w:val="28"/>
          <w:szCs w:val="28"/>
        </w:rPr>
        <w:t xml:space="preserve"> ________________ / Тел. служебный ______________________</w:t>
      </w:r>
    </w:p>
    <w:p w:rsidR="00BD15B0" w:rsidRPr="00395718" w:rsidRDefault="00BD15B0" w:rsidP="00BD15B0">
      <w:pPr>
        <w:spacing w:after="0" w:line="240" w:lineRule="auto"/>
        <w:jc w:val="center"/>
        <w:rPr>
          <w:rFonts w:ascii="Times New Roman" w:hAnsi="Times New Roman" w:cs="Times New Roman"/>
          <w:sz w:val="28"/>
          <w:szCs w:val="28"/>
        </w:rPr>
      </w:pPr>
    </w:p>
    <w:p w:rsidR="00BD15B0" w:rsidRPr="00395718" w:rsidRDefault="00BD15B0" w:rsidP="00BD15B0">
      <w:pPr>
        <w:autoSpaceDE w:val="0"/>
        <w:snapToGrid w:val="0"/>
        <w:spacing w:after="0" w:line="240" w:lineRule="auto"/>
        <w:ind w:firstLine="709"/>
        <w:jc w:val="right"/>
        <w:rPr>
          <w:rFonts w:ascii="Times New Roman" w:eastAsia="Arial CYR" w:hAnsi="Times New Roman" w:cs="Times New Roman"/>
          <w:sz w:val="28"/>
          <w:szCs w:val="28"/>
        </w:rPr>
      </w:pPr>
    </w:p>
    <w:p w:rsidR="00BD15B0" w:rsidRPr="00395718" w:rsidRDefault="00BD15B0" w:rsidP="00BD15B0">
      <w:pPr>
        <w:spacing w:after="0" w:line="240" w:lineRule="auto"/>
        <w:ind w:firstLine="709"/>
        <w:rPr>
          <w:rFonts w:ascii="Times New Roman" w:hAnsi="Times New Roman" w:cs="Times New Roman"/>
          <w:sz w:val="28"/>
          <w:szCs w:val="28"/>
          <w:shd w:val="clear" w:color="auto" w:fill="FFFFFF"/>
        </w:rPr>
      </w:pPr>
    </w:p>
    <w:p w:rsidR="00BD15B0" w:rsidRPr="00395718" w:rsidRDefault="00BD15B0" w:rsidP="00BD15B0">
      <w:pPr>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shd w:val="clear" w:color="auto" w:fill="FFFFFF"/>
        </w:rPr>
        <w:t xml:space="preserve">Подпись </w:t>
      </w:r>
      <w:r w:rsidRPr="00395718">
        <w:rPr>
          <w:rFonts w:ascii="Times New Roman" w:hAnsi="Times New Roman" w:cs="Times New Roman"/>
          <w:sz w:val="28"/>
          <w:szCs w:val="28"/>
        </w:rPr>
        <w:t>_________________________________________________</w:t>
      </w:r>
    </w:p>
    <w:p w:rsidR="00BD15B0" w:rsidRPr="00395718" w:rsidRDefault="00BD15B0" w:rsidP="00BD15B0">
      <w:pPr>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(Подпись, Ф. И. О. должностного лица)</w:t>
      </w:r>
    </w:p>
    <w:p w:rsidR="00BD15B0" w:rsidRPr="00395718" w:rsidRDefault="00BD15B0" w:rsidP="00BD15B0">
      <w:pPr>
        <w:spacing w:after="0" w:line="240" w:lineRule="auto"/>
        <w:jc w:val="center"/>
        <w:rPr>
          <w:rFonts w:ascii="Times New Roman" w:hAnsi="Times New Roman" w:cs="Times New Roman"/>
          <w:sz w:val="28"/>
          <w:szCs w:val="28"/>
        </w:rPr>
      </w:pPr>
    </w:p>
    <w:p w:rsidR="00BD15B0" w:rsidRPr="00395718" w:rsidRDefault="00BD15B0" w:rsidP="00BD15B0">
      <w:pPr>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br w:type="page"/>
      </w:r>
    </w:p>
    <w:tbl>
      <w:tblPr>
        <w:tblW w:w="0" w:type="auto"/>
        <w:tblInd w:w="55" w:type="dxa"/>
        <w:tblLayout w:type="fixed"/>
        <w:tblCellMar>
          <w:top w:w="55" w:type="dxa"/>
          <w:left w:w="55" w:type="dxa"/>
          <w:bottom w:w="55" w:type="dxa"/>
          <w:right w:w="55" w:type="dxa"/>
        </w:tblCellMar>
        <w:tblLook w:val="0000"/>
      </w:tblPr>
      <w:tblGrid>
        <w:gridCol w:w="5101"/>
        <w:gridCol w:w="5102"/>
      </w:tblGrid>
      <w:tr w:rsidR="00BD15B0" w:rsidRPr="00395718" w:rsidTr="00682FEA">
        <w:trPr>
          <w:tblHeader/>
        </w:trPr>
        <w:tc>
          <w:tcPr>
            <w:tcW w:w="5101" w:type="dxa"/>
          </w:tcPr>
          <w:p w:rsidR="00BD15B0" w:rsidRPr="00395718" w:rsidRDefault="00BD15B0" w:rsidP="00BD15B0">
            <w:pPr>
              <w:pStyle w:val="aa"/>
              <w:snapToGrid w:val="0"/>
              <w:jc w:val="right"/>
              <w:rPr>
                <w:rFonts w:ascii="Times New Roman" w:hAnsi="Times New Roman" w:cs="Times New Roman"/>
                <w:sz w:val="28"/>
                <w:szCs w:val="28"/>
              </w:rPr>
            </w:pPr>
          </w:p>
        </w:tc>
        <w:tc>
          <w:tcPr>
            <w:tcW w:w="5102" w:type="dxa"/>
          </w:tcPr>
          <w:p w:rsidR="00BD15B0" w:rsidRPr="00395718" w:rsidRDefault="00BD15B0" w:rsidP="00BD15B0">
            <w:pPr>
              <w:pStyle w:val="aa"/>
              <w:snapToGrid w:val="0"/>
              <w:jc w:val="right"/>
              <w:rPr>
                <w:rFonts w:ascii="Times New Roman" w:hAnsi="Times New Roman" w:cs="Times New Roman"/>
                <w:sz w:val="28"/>
                <w:szCs w:val="28"/>
              </w:rPr>
            </w:pPr>
            <w:r w:rsidRPr="00395718">
              <w:rPr>
                <w:rFonts w:ascii="Times New Roman" w:hAnsi="Times New Roman" w:cs="Times New Roman"/>
                <w:sz w:val="28"/>
                <w:szCs w:val="28"/>
              </w:rPr>
              <w:t>Приложение № 3</w:t>
            </w:r>
          </w:p>
          <w:p w:rsidR="00BD15B0" w:rsidRPr="00395718" w:rsidRDefault="00BD15B0" w:rsidP="00BD15B0">
            <w:pPr>
              <w:pStyle w:val="aa"/>
              <w:jc w:val="right"/>
              <w:rPr>
                <w:rFonts w:ascii="Times New Roman" w:hAnsi="Times New Roman" w:cs="Times New Roman"/>
                <w:sz w:val="28"/>
                <w:szCs w:val="28"/>
              </w:rPr>
            </w:pPr>
            <w:r w:rsidRPr="00395718">
              <w:rPr>
                <w:rFonts w:ascii="Times New Roman" w:hAnsi="Times New Roman" w:cs="Times New Roman"/>
                <w:sz w:val="28"/>
                <w:szCs w:val="28"/>
              </w:rPr>
              <w:t>к административному регламенту</w:t>
            </w:r>
          </w:p>
        </w:tc>
      </w:tr>
    </w:tbl>
    <w:p w:rsidR="00BD15B0" w:rsidRPr="00395718" w:rsidRDefault="00BD15B0" w:rsidP="00BD15B0">
      <w:pPr>
        <w:spacing w:after="0" w:line="240" w:lineRule="auto"/>
        <w:jc w:val="center"/>
        <w:rPr>
          <w:rFonts w:ascii="Times New Roman" w:hAnsi="Times New Roman" w:cs="Times New Roman"/>
          <w:sz w:val="28"/>
          <w:szCs w:val="28"/>
        </w:rPr>
      </w:pPr>
    </w:p>
    <w:p w:rsidR="00BD15B0" w:rsidRPr="00395718" w:rsidRDefault="00BD15B0" w:rsidP="00BD15B0">
      <w:pPr>
        <w:spacing w:after="0" w:line="240" w:lineRule="auto"/>
        <w:jc w:val="center"/>
        <w:rPr>
          <w:rFonts w:ascii="Times New Roman" w:hAnsi="Times New Roman" w:cs="Times New Roman"/>
          <w:sz w:val="28"/>
          <w:szCs w:val="28"/>
        </w:rPr>
      </w:pPr>
      <w:r w:rsidRPr="00395718">
        <w:rPr>
          <w:rFonts w:ascii="Times New Roman" w:hAnsi="Times New Roman" w:cs="Times New Roman"/>
          <w:sz w:val="28"/>
          <w:szCs w:val="28"/>
        </w:rPr>
        <w:t>Форма примерного договора на приватизацию жилого помещения</w:t>
      </w:r>
    </w:p>
    <w:p w:rsidR="00BD15B0" w:rsidRPr="00395718" w:rsidRDefault="00BD15B0" w:rsidP="00BD15B0">
      <w:pPr>
        <w:spacing w:after="0" w:line="240" w:lineRule="auto"/>
        <w:jc w:val="center"/>
        <w:rPr>
          <w:rFonts w:ascii="Times New Roman" w:hAnsi="Times New Roman" w:cs="Times New Roman"/>
          <w:sz w:val="28"/>
          <w:szCs w:val="28"/>
        </w:rPr>
      </w:pPr>
    </w:p>
    <w:p w:rsidR="00BD15B0" w:rsidRPr="00395718" w:rsidRDefault="00BD15B0" w:rsidP="00BD15B0">
      <w:pPr>
        <w:spacing w:after="0" w:line="240" w:lineRule="auto"/>
        <w:jc w:val="center"/>
        <w:rPr>
          <w:rFonts w:ascii="Times New Roman" w:eastAsia="Lucida Sans Unicode" w:hAnsi="Times New Roman" w:cs="Times New Roman"/>
          <w:sz w:val="28"/>
          <w:szCs w:val="28"/>
        </w:rPr>
      </w:pPr>
      <w:r w:rsidRPr="00395718">
        <w:rPr>
          <w:rFonts w:ascii="Times New Roman" w:eastAsia="Lucida Sans Unicode" w:hAnsi="Times New Roman" w:cs="Times New Roman"/>
          <w:sz w:val="28"/>
          <w:szCs w:val="28"/>
        </w:rPr>
        <w:t xml:space="preserve">Договор </w:t>
      </w:r>
    </w:p>
    <w:p w:rsidR="00BD15B0" w:rsidRPr="00395718" w:rsidRDefault="00BD15B0" w:rsidP="00BD15B0">
      <w:pPr>
        <w:spacing w:after="0" w:line="240" w:lineRule="auto"/>
        <w:jc w:val="center"/>
        <w:rPr>
          <w:rFonts w:ascii="Times New Roman" w:eastAsia="Lucida Sans Unicode" w:hAnsi="Times New Roman" w:cs="Times New Roman"/>
          <w:sz w:val="28"/>
          <w:szCs w:val="28"/>
        </w:rPr>
      </w:pPr>
      <w:r w:rsidRPr="00395718">
        <w:rPr>
          <w:rFonts w:ascii="Times New Roman" w:eastAsia="Lucida Sans Unicode" w:hAnsi="Times New Roman" w:cs="Times New Roman"/>
          <w:sz w:val="28"/>
          <w:szCs w:val="28"/>
        </w:rPr>
        <w:t>на передачу жилого помещения в собственность граждан</w:t>
      </w:r>
    </w:p>
    <w:p w:rsidR="00BD15B0" w:rsidRPr="00395718" w:rsidRDefault="00BD15B0" w:rsidP="00BD15B0">
      <w:pPr>
        <w:spacing w:after="0" w:line="240" w:lineRule="auto"/>
        <w:jc w:val="center"/>
        <w:rPr>
          <w:rFonts w:ascii="Times New Roman" w:eastAsia="Lucida Sans Unicode" w:hAnsi="Times New Roman" w:cs="Times New Roman"/>
          <w:sz w:val="28"/>
          <w:szCs w:val="28"/>
        </w:rPr>
      </w:pPr>
    </w:p>
    <w:p w:rsidR="00BD15B0" w:rsidRPr="00395718" w:rsidRDefault="00BD15B0" w:rsidP="00BD15B0">
      <w:pPr>
        <w:spacing w:after="0" w:line="240" w:lineRule="auto"/>
        <w:rPr>
          <w:rFonts w:ascii="Times New Roman" w:eastAsia="Lucida Sans Unicode" w:hAnsi="Times New Roman" w:cs="Times New Roman"/>
          <w:sz w:val="28"/>
          <w:szCs w:val="28"/>
        </w:rPr>
      </w:pPr>
      <w:r w:rsidRPr="00395718">
        <w:rPr>
          <w:rFonts w:ascii="Times New Roman" w:eastAsia="Lucida Sans Unicode" w:hAnsi="Times New Roman" w:cs="Times New Roman"/>
          <w:sz w:val="28"/>
          <w:szCs w:val="28"/>
        </w:rPr>
        <w:t>п</w:t>
      </w:r>
      <w:proofErr w:type="gramStart"/>
      <w:r w:rsidRPr="00395718">
        <w:rPr>
          <w:rFonts w:ascii="Times New Roman" w:eastAsia="Lucida Sans Unicode" w:hAnsi="Times New Roman" w:cs="Times New Roman"/>
          <w:sz w:val="28"/>
          <w:szCs w:val="28"/>
        </w:rPr>
        <w:t>.Б</w:t>
      </w:r>
      <w:proofErr w:type="gramEnd"/>
      <w:r w:rsidRPr="00395718">
        <w:rPr>
          <w:rFonts w:ascii="Times New Roman" w:eastAsia="Lucida Sans Unicode" w:hAnsi="Times New Roman" w:cs="Times New Roman"/>
          <w:sz w:val="28"/>
          <w:szCs w:val="28"/>
        </w:rPr>
        <w:t>елоярский « _____ » __________ 20__ год</w:t>
      </w:r>
    </w:p>
    <w:p w:rsidR="00BD15B0" w:rsidRPr="00395718" w:rsidRDefault="00BD15B0" w:rsidP="00BD15B0">
      <w:pPr>
        <w:spacing w:after="0" w:line="240" w:lineRule="auto"/>
        <w:jc w:val="center"/>
        <w:rPr>
          <w:rFonts w:ascii="Times New Roman" w:eastAsia="Lucida Sans Unicode" w:hAnsi="Times New Roman" w:cs="Times New Roman"/>
          <w:sz w:val="28"/>
          <w:szCs w:val="28"/>
        </w:rPr>
      </w:pPr>
    </w:p>
    <w:p w:rsidR="00BD15B0" w:rsidRPr="00395718" w:rsidRDefault="00BD15B0" w:rsidP="00BD15B0">
      <w:pPr>
        <w:spacing w:after="0" w:line="240" w:lineRule="auto"/>
        <w:ind w:firstLine="555"/>
        <w:rPr>
          <w:rFonts w:ascii="Times New Roman" w:eastAsia="Lucida Sans Unicode" w:hAnsi="Times New Roman" w:cs="Times New Roman"/>
          <w:sz w:val="28"/>
          <w:szCs w:val="28"/>
        </w:rPr>
      </w:pPr>
      <w:r w:rsidRPr="00395718">
        <w:rPr>
          <w:rFonts w:ascii="Times New Roman" w:eastAsia="Lucida Sans Unicode" w:hAnsi="Times New Roman" w:cs="Times New Roman"/>
          <w:b/>
          <w:bCs/>
          <w:i/>
          <w:iCs/>
          <w:sz w:val="28"/>
          <w:szCs w:val="28"/>
        </w:rPr>
        <w:t xml:space="preserve">Администрация Белоярского муниципального образования </w:t>
      </w:r>
      <w:proofErr w:type="spellStart"/>
      <w:r w:rsidRPr="00395718">
        <w:rPr>
          <w:rFonts w:ascii="Times New Roman" w:eastAsia="Lucida Sans Unicode" w:hAnsi="Times New Roman" w:cs="Times New Roman"/>
          <w:b/>
          <w:bCs/>
          <w:i/>
          <w:iCs/>
          <w:sz w:val="28"/>
          <w:szCs w:val="28"/>
        </w:rPr>
        <w:t>Новобурасского</w:t>
      </w:r>
      <w:proofErr w:type="spellEnd"/>
      <w:r w:rsidRPr="00395718">
        <w:rPr>
          <w:rFonts w:ascii="Times New Roman" w:eastAsia="Lucida Sans Unicode" w:hAnsi="Times New Roman" w:cs="Times New Roman"/>
          <w:b/>
          <w:bCs/>
          <w:i/>
          <w:iCs/>
          <w:sz w:val="28"/>
          <w:szCs w:val="28"/>
        </w:rPr>
        <w:t xml:space="preserve"> муниципального района Саратовской области </w:t>
      </w:r>
      <w:r w:rsidRPr="00395718">
        <w:rPr>
          <w:rFonts w:ascii="Times New Roman" w:eastAsia="Lucida Sans Unicode" w:hAnsi="Times New Roman" w:cs="Times New Roman"/>
          <w:sz w:val="28"/>
          <w:szCs w:val="28"/>
        </w:rPr>
        <w:t>в лице главы Белоярского муниципального образования __________________________</w:t>
      </w:r>
      <w:proofErr w:type="gramStart"/>
      <w:r w:rsidRPr="00395718">
        <w:rPr>
          <w:rFonts w:ascii="Times New Roman" w:eastAsia="Lucida Sans Unicode" w:hAnsi="Times New Roman" w:cs="Times New Roman"/>
          <w:sz w:val="28"/>
          <w:szCs w:val="28"/>
        </w:rPr>
        <w:t xml:space="preserve"> </w:t>
      </w:r>
      <w:r w:rsidRPr="00395718">
        <w:rPr>
          <w:rFonts w:ascii="Times New Roman" w:eastAsia="Lucida Sans Unicode" w:hAnsi="Times New Roman" w:cs="Times New Roman"/>
          <w:b/>
          <w:bCs/>
          <w:i/>
          <w:iCs/>
          <w:sz w:val="28"/>
          <w:szCs w:val="28"/>
        </w:rPr>
        <w:t>,</w:t>
      </w:r>
      <w:proofErr w:type="gramEnd"/>
      <w:r w:rsidRPr="00395718">
        <w:rPr>
          <w:rFonts w:ascii="Times New Roman" w:eastAsia="Lucida Sans Unicode" w:hAnsi="Times New Roman" w:cs="Times New Roman"/>
          <w:b/>
          <w:bCs/>
          <w:i/>
          <w:iCs/>
          <w:sz w:val="28"/>
          <w:szCs w:val="28"/>
        </w:rPr>
        <w:t xml:space="preserve"> </w:t>
      </w:r>
      <w:r w:rsidRPr="00395718">
        <w:rPr>
          <w:rFonts w:ascii="Times New Roman" w:eastAsia="Lucida Sans Unicode" w:hAnsi="Times New Roman" w:cs="Times New Roman"/>
          <w:sz w:val="28"/>
          <w:szCs w:val="28"/>
        </w:rPr>
        <w:t xml:space="preserve">действующего на основании Устава Белоярского муниципального образования, Закона РФ от 04 июля 1991 года № 1541-1 «О приватизации жилищного фонда в РФ», именуемый в дальнейшем «Администрация» и гр. ___________________________ </w:t>
      </w:r>
      <w:r w:rsidRPr="00395718">
        <w:rPr>
          <w:rFonts w:ascii="Times New Roman" w:eastAsia="Lucida Sans Unicode" w:hAnsi="Times New Roman" w:cs="Times New Roman"/>
          <w:b/>
          <w:bCs/>
          <w:i/>
          <w:iCs/>
          <w:sz w:val="28"/>
          <w:szCs w:val="28"/>
        </w:rPr>
        <w:t>, дата рождения _____________ , паспорт ____________ выдан _______________________________ дата выдачи ___________________, зарегистрированная(</w:t>
      </w:r>
      <w:proofErr w:type="spellStart"/>
      <w:r w:rsidRPr="00395718">
        <w:rPr>
          <w:rFonts w:ascii="Times New Roman" w:eastAsia="Lucida Sans Unicode" w:hAnsi="Times New Roman" w:cs="Times New Roman"/>
          <w:b/>
          <w:bCs/>
          <w:i/>
          <w:iCs/>
          <w:sz w:val="28"/>
          <w:szCs w:val="28"/>
        </w:rPr>
        <w:t>ый</w:t>
      </w:r>
      <w:proofErr w:type="spellEnd"/>
      <w:r w:rsidRPr="00395718">
        <w:rPr>
          <w:rFonts w:ascii="Times New Roman" w:eastAsia="Lucida Sans Unicode" w:hAnsi="Times New Roman" w:cs="Times New Roman"/>
          <w:b/>
          <w:bCs/>
          <w:i/>
          <w:iCs/>
          <w:sz w:val="28"/>
          <w:szCs w:val="28"/>
        </w:rPr>
        <w:t xml:space="preserve">) по адресу: ________________________________________________________________________________________________________________________________________; </w:t>
      </w:r>
      <w:r w:rsidRPr="00395718">
        <w:rPr>
          <w:rFonts w:ascii="Times New Roman" w:eastAsia="Lucida Sans Unicode" w:hAnsi="Times New Roman" w:cs="Times New Roman"/>
          <w:sz w:val="28"/>
          <w:szCs w:val="28"/>
        </w:rPr>
        <w:t>именуемая(</w:t>
      </w:r>
      <w:proofErr w:type="spellStart"/>
      <w:r w:rsidRPr="00395718">
        <w:rPr>
          <w:rFonts w:ascii="Times New Roman" w:eastAsia="Lucida Sans Unicode" w:hAnsi="Times New Roman" w:cs="Times New Roman"/>
          <w:sz w:val="28"/>
          <w:szCs w:val="28"/>
        </w:rPr>
        <w:t>ый</w:t>
      </w:r>
      <w:proofErr w:type="spellEnd"/>
      <w:r w:rsidRPr="00395718">
        <w:rPr>
          <w:rFonts w:ascii="Times New Roman" w:eastAsia="Lucida Sans Unicode" w:hAnsi="Times New Roman" w:cs="Times New Roman"/>
          <w:sz w:val="28"/>
          <w:szCs w:val="28"/>
        </w:rPr>
        <w:t>) в дальнейшем «Приобретатель», заключили настоящий договор о нижеследующем:</w:t>
      </w:r>
    </w:p>
    <w:p w:rsidR="00BD15B0" w:rsidRPr="00395718" w:rsidRDefault="00BD15B0" w:rsidP="00BD15B0">
      <w:pPr>
        <w:spacing w:after="0" w:line="240" w:lineRule="auto"/>
        <w:jc w:val="center"/>
        <w:rPr>
          <w:rFonts w:ascii="Times New Roman" w:eastAsia="Lucida Sans Unicode" w:hAnsi="Times New Roman" w:cs="Times New Roman"/>
          <w:sz w:val="28"/>
          <w:szCs w:val="28"/>
        </w:rPr>
      </w:pPr>
    </w:p>
    <w:p w:rsidR="00BD15B0" w:rsidRPr="00395718" w:rsidRDefault="00BD15B0" w:rsidP="00BD15B0">
      <w:pPr>
        <w:spacing w:after="0" w:line="240" w:lineRule="auto"/>
        <w:ind w:firstLine="570"/>
        <w:rPr>
          <w:rFonts w:ascii="Times New Roman" w:eastAsia="Lucida Sans Unicode" w:hAnsi="Times New Roman" w:cs="Times New Roman"/>
          <w:sz w:val="28"/>
          <w:szCs w:val="28"/>
        </w:rPr>
      </w:pPr>
      <w:r w:rsidRPr="00395718">
        <w:rPr>
          <w:rFonts w:ascii="Times New Roman" w:eastAsia="Lucida Sans Unicode" w:hAnsi="Times New Roman" w:cs="Times New Roman"/>
          <w:sz w:val="28"/>
          <w:szCs w:val="28"/>
        </w:rPr>
        <w:t xml:space="preserve">1. </w:t>
      </w:r>
      <w:proofErr w:type="gramStart"/>
      <w:r w:rsidRPr="00395718">
        <w:rPr>
          <w:rFonts w:ascii="Times New Roman" w:eastAsia="Lucida Sans Unicode" w:hAnsi="Times New Roman" w:cs="Times New Roman"/>
          <w:sz w:val="28"/>
          <w:szCs w:val="28"/>
        </w:rPr>
        <w:t xml:space="preserve">«Администрация» передает в собственность, а «Приобретатель» приобретает жилое помещение </w:t>
      </w:r>
      <w:r w:rsidRPr="00395718">
        <w:rPr>
          <w:rFonts w:ascii="Times New Roman" w:eastAsia="Lucida Sans Unicode" w:hAnsi="Times New Roman" w:cs="Times New Roman"/>
          <w:b/>
          <w:bCs/>
          <w:i/>
          <w:iCs/>
          <w:sz w:val="28"/>
          <w:szCs w:val="28"/>
        </w:rPr>
        <w:t xml:space="preserve">общей площадью ______ кв. м., </w:t>
      </w:r>
      <w:r w:rsidRPr="00395718">
        <w:rPr>
          <w:rFonts w:ascii="Times New Roman" w:eastAsia="Lucida Sans Unicode" w:hAnsi="Times New Roman" w:cs="Times New Roman"/>
          <w:sz w:val="28"/>
          <w:szCs w:val="28"/>
        </w:rPr>
        <w:t xml:space="preserve">в том числе </w:t>
      </w:r>
      <w:r w:rsidRPr="00395718">
        <w:rPr>
          <w:rFonts w:ascii="Times New Roman" w:eastAsia="Lucida Sans Unicode" w:hAnsi="Times New Roman" w:cs="Times New Roman"/>
          <w:b/>
          <w:bCs/>
          <w:i/>
          <w:iCs/>
          <w:sz w:val="28"/>
          <w:szCs w:val="28"/>
        </w:rPr>
        <w:t xml:space="preserve">жилой - _____ кв. м., </w:t>
      </w:r>
      <w:r w:rsidRPr="00395718">
        <w:rPr>
          <w:rFonts w:ascii="Times New Roman" w:eastAsia="Lucida Sans Unicode" w:hAnsi="Times New Roman" w:cs="Times New Roman"/>
          <w:sz w:val="28"/>
          <w:szCs w:val="28"/>
        </w:rPr>
        <w:t>состоящую из _______________________________, веранды иной площадью _____ кв. м., террасы иной площадью _____ кв. м.</w:t>
      </w:r>
      <w:proofErr w:type="gramEnd"/>
    </w:p>
    <w:p w:rsidR="00BD15B0" w:rsidRPr="00395718" w:rsidRDefault="00BD15B0" w:rsidP="00BD15B0">
      <w:pPr>
        <w:spacing w:after="0" w:line="240" w:lineRule="auto"/>
        <w:ind w:firstLine="570"/>
        <w:rPr>
          <w:rFonts w:ascii="Times New Roman" w:eastAsia="Lucida Sans Unicode" w:hAnsi="Times New Roman" w:cs="Times New Roman"/>
          <w:sz w:val="28"/>
          <w:szCs w:val="28"/>
        </w:rPr>
      </w:pPr>
      <w:r w:rsidRPr="00395718">
        <w:rPr>
          <w:rFonts w:ascii="Times New Roman" w:eastAsia="Lucida Sans Unicode" w:hAnsi="Times New Roman" w:cs="Times New Roman"/>
          <w:sz w:val="28"/>
          <w:szCs w:val="28"/>
        </w:rPr>
        <w:t>Вышеуказанная недвижимость расположена по адресу: ____________________________________________________________________. Количество членов семьи - _____ чел.</w:t>
      </w:r>
    </w:p>
    <w:p w:rsidR="00BD15B0" w:rsidRPr="00395718" w:rsidRDefault="00BD15B0" w:rsidP="00BD15B0">
      <w:pPr>
        <w:spacing w:after="0" w:line="240" w:lineRule="auto"/>
        <w:ind w:firstLine="570"/>
        <w:rPr>
          <w:rFonts w:ascii="Times New Roman" w:eastAsia="Lucida Sans Unicode" w:hAnsi="Times New Roman" w:cs="Times New Roman"/>
          <w:sz w:val="28"/>
          <w:szCs w:val="28"/>
        </w:rPr>
      </w:pPr>
      <w:r w:rsidRPr="00395718">
        <w:rPr>
          <w:rFonts w:ascii="Times New Roman" w:eastAsia="Lucida Sans Unicode" w:hAnsi="Times New Roman" w:cs="Times New Roman"/>
          <w:sz w:val="28"/>
          <w:szCs w:val="28"/>
        </w:rPr>
        <w:t xml:space="preserve">«Администрация» является собственником вышеуказанной недвижимости на основании выписки из реестра муниципальной собственности № _____ </w:t>
      </w:r>
      <w:proofErr w:type="gramStart"/>
      <w:r w:rsidRPr="00395718">
        <w:rPr>
          <w:rFonts w:ascii="Times New Roman" w:eastAsia="Lucida Sans Unicode" w:hAnsi="Times New Roman" w:cs="Times New Roman"/>
          <w:sz w:val="28"/>
          <w:szCs w:val="28"/>
        </w:rPr>
        <w:t>от</w:t>
      </w:r>
      <w:proofErr w:type="gramEnd"/>
      <w:r w:rsidRPr="00395718">
        <w:rPr>
          <w:rFonts w:ascii="Times New Roman" w:eastAsia="Lucida Sans Unicode" w:hAnsi="Times New Roman" w:cs="Times New Roman"/>
          <w:sz w:val="28"/>
          <w:szCs w:val="28"/>
        </w:rPr>
        <w:t xml:space="preserve"> </w:t>
      </w:r>
    </w:p>
    <w:p w:rsidR="00BD15B0" w:rsidRPr="00395718" w:rsidRDefault="00BD15B0" w:rsidP="00BD15B0">
      <w:pPr>
        <w:spacing w:after="0" w:line="240" w:lineRule="auto"/>
        <w:rPr>
          <w:rFonts w:ascii="Times New Roman" w:eastAsia="Lucida Sans Unicode" w:hAnsi="Times New Roman" w:cs="Times New Roman"/>
          <w:sz w:val="28"/>
          <w:szCs w:val="28"/>
        </w:rPr>
      </w:pPr>
      <w:r w:rsidRPr="00395718">
        <w:rPr>
          <w:rFonts w:ascii="Times New Roman" w:eastAsia="Lucida Sans Unicode" w:hAnsi="Times New Roman" w:cs="Times New Roman"/>
          <w:sz w:val="28"/>
          <w:szCs w:val="28"/>
        </w:rPr>
        <w:t xml:space="preserve">« _____ » __________ 20_____ года. Инвентаризационная стоимость объекта на « _____ » ________ 20____ год составляет _____ руб. </w:t>
      </w:r>
      <w:proofErr w:type="gramStart"/>
      <w:r w:rsidRPr="00395718">
        <w:rPr>
          <w:rFonts w:ascii="Times New Roman" w:eastAsia="Lucida Sans Unicode" w:hAnsi="Times New Roman" w:cs="Times New Roman"/>
          <w:sz w:val="28"/>
          <w:szCs w:val="28"/>
        </w:rPr>
        <w:t xml:space="preserve">( </w:t>
      </w:r>
      <w:proofErr w:type="gramEnd"/>
      <w:r w:rsidRPr="00395718">
        <w:rPr>
          <w:rFonts w:ascii="Times New Roman" w:eastAsia="Lucida Sans Unicode" w:hAnsi="Times New Roman" w:cs="Times New Roman"/>
          <w:sz w:val="28"/>
          <w:szCs w:val="28"/>
        </w:rPr>
        <w:t>_____ рублей).</w:t>
      </w:r>
    </w:p>
    <w:p w:rsidR="00BD15B0" w:rsidRPr="00395718" w:rsidRDefault="00BD15B0" w:rsidP="00BD15B0">
      <w:pPr>
        <w:spacing w:after="0" w:line="240" w:lineRule="auto"/>
        <w:ind w:firstLine="525"/>
        <w:rPr>
          <w:rFonts w:ascii="Times New Roman" w:eastAsia="Lucida Sans Unicode" w:hAnsi="Times New Roman" w:cs="Times New Roman"/>
          <w:sz w:val="28"/>
          <w:szCs w:val="28"/>
        </w:rPr>
      </w:pPr>
      <w:r w:rsidRPr="00395718">
        <w:rPr>
          <w:rFonts w:ascii="Times New Roman" w:eastAsia="Lucida Sans Unicode" w:hAnsi="Times New Roman" w:cs="Times New Roman"/>
          <w:sz w:val="28"/>
          <w:szCs w:val="28"/>
        </w:rPr>
        <w:t>Вышеуказанная недвижимость никому не продана, не подарена, не заложена, не обременена правами третьих лиц, в споре и под арестом не состоит. Отсутствие лиц, сохраняющих право на ее приватизацию, а также соблюдение условия приватизации - однократность, подтверждаются подписями сторон.</w:t>
      </w:r>
    </w:p>
    <w:p w:rsidR="00BD15B0" w:rsidRPr="00395718" w:rsidRDefault="00BD15B0" w:rsidP="00BD15B0">
      <w:pPr>
        <w:spacing w:after="0" w:line="240" w:lineRule="auto"/>
        <w:jc w:val="center"/>
        <w:rPr>
          <w:rFonts w:ascii="Times New Roman" w:eastAsia="Lucida Sans Unicode" w:hAnsi="Times New Roman" w:cs="Times New Roman"/>
          <w:sz w:val="28"/>
          <w:szCs w:val="28"/>
        </w:rPr>
      </w:pPr>
    </w:p>
    <w:p w:rsidR="00BD15B0" w:rsidRPr="00395718" w:rsidRDefault="00BD15B0" w:rsidP="00BD15B0">
      <w:pPr>
        <w:spacing w:after="0" w:line="240" w:lineRule="auto"/>
        <w:ind w:firstLine="525"/>
        <w:rPr>
          <w:rFonts w:ascii="Times New Roman" w:eastAsia="Lucida Sans Unicode" w:hAnsi="Times New Roman" w:cs="Times New Roman"/>
          <w:sz w:val="28"/>
          <w:szCs w:val="28"/>
        </w:rPr>
      </w:pPr>
      <w:r w:rsidRPr="00395718">
        <w:rPr>
          <w:rFonts w:ascii="Times New Roman" w:eastAsia="Lucida Sans Unicode" w:hAnsi="Times New Roman" w:cs="Times New Roman"/>
          <w:sz w:val="28"/>
          <w:szCs w:val="28"/>
        </w:rPr>
        <w:t>2. «Администрация» передала в собственность «Приобретателю» безвозмездно недвижимость, указанную в п. 1. настоящего договора.</w:t>
      </w:r>
    </w:p>
    <w:p w:rsidR="00BD15B0" w:rsidRPr="00395718" w:rsidRDefault="00BD15B0" w:rsidP="00BD15B0">
      <w:pPr>
        <w:spacing w:after="0" w:line="240" w:lineRule="auto"/>
        <w:jc w:val="center"/>
        <w:rPr>
          <w:rFonts w:ascii="Times New Roman" w:eastAsia="Lucida Sans Unicode" w:hAnsi="Times New Roman" w:cs="Times New Roman"/>
          <w:sz w:val="28"/>
          <w:szCs w:val="28"/>
        </w:rPr>
      </w:pPr>
    </w:p>
    <w:p w:rsidR="00BD15B0" w:rsidRPr="00395718" w:rsidRDefault="00BD15B0" w:rsidP="00BD15B0">
      <w:pPr>
        <w:spacing w:after="0" w:line="240" w:lineRule="auto"/>
        <w:ind w:firstLine="525"/>
        <w:rPr>
          <w:rFonts w:ascii="Times New Roman" w:eastAsia="Lucida Sans Unicode" w:hAnsi="Times New Roman" w:cs="Times New Roman"/>
          <w:sz w:val="28"/>
          <w:szCs w:val="28"/>
        </w:rPr>
      </w:pPr>
      <w:r w:rsidRPr="00395718">
        <w:rPr>
          <w:rFonts w:ascii="Times New Roman" w:eastAsia="Lucida Sans Unicode" w:hAnsi="Times New Roman" w:cs="Times New Roman"/>
          <w:sz w:val="28"/>
          <w:szCs w:val="28"/>
        </w:rPr>
        <w:lastRenderedPageBreak/>
        <w:t xml:space="preserve">3. Право собственности на приобретаемую недвижимость (п. 1. настоящего договора) возникает у «Приобретателя» с момента государственной регистрации права в Едином государственном реестре прав в </w:t>
      </w:r>
      <w:proofErr w:type="spellStart"/>
      <w:r w:rsidRPr="00395718">
        <w:rPr>
          <w:rFonts w:ascii="Times New Roman" w:eastAsia="Lucida Sans Unicode" w:hAnsi="Times New Roman" w:cs="Times New Roman"/>
          <w:sz w:val="28"/>
          <w:szCs w:val="28"/>
        </w:rPr>
        <w:t>Балтайском</w:t>
      </w:r>
      <w:proofErr w:type="spellEnd"/>
      <w:r w:rsidRPr="00395718">
        <w:rPr>
          <w:rFonts w:ascii="Times New Roman" w:eastAsia="Lucida Sans Unicode" w:hAnsi="Times New Roman" w:cs="Times New Roman"/>
          <w:sz w:val="28"/>
          <w:szCs w:val="28"/>
        </w:rPr>
        <w:t xml:space="preserve"> отделе Управления Федеральной службы государственной регистрации, кадастра и картографии по Саратовской области.</w:t>
      </w:r>
    </w:p>
    <w:p w:rsidR="00BD15B0" w:rsidRPr="00395718" w:rsidRDefault="00BD15B0" w:rsidP="00BD15B0">
      <w:pPr>
        <w:spacing w:after="0" w:line="240" w:lineRule="auto"/>
        <w:jc w:val="center"/>
        <w:rPr>
          <w:rFonts w:ascii="Times New Roman" w:eastAsia="Lucida Sans Unicode" w:hAnsi="Times New Roman" w:cs="Times New Roman"/>
          <w:sz w:val="28"/>
          <w:szCs w:val="28"/>
        </w:rPr>
      </w:pPr>
    </w:p>
    <w:p w:rsidR="00BD15B0" w:rsidRPr="00395718" w:rsidRDefault="00BD15B0" w:rsidP="00BD15B0">
      <w:pPr>
        <w:spacing w:after="0" w:line="240" w:lineRule="auto"/>
        <w:ind w:firstLine="525"/>
        <w:rPr>
          <w:rFonts w:ascii="Times New Roman" w:eastAsia="Lucida Sans Unicode" w:hAnsi="Times New Roman" w:cs="Times New Roman"/>
          <w:sz w:val="28"/>
          <w:szCs w:val="28"/>
        </w:rPr>
      </w:pPr>
      <w:r w:rsidRPr="00395718">
        <w:rPr>
          <w:rFonts w:ascii="Times New Roman" w:eastAsia="Lucida Sans Unicode" w:hAnsi="Times New Roman" w:cs="Times New Roman"/>
          <w:sz w:val="28"/>
          <w:szCs w:val="28"/>
        </w:rPr>
        <w:t>4. В случае смерти «Приобретателя» все права и обязанности по настоящему договору переходят к его наследникам на общих основаниях.</w:t>
      </w:r>
    </w:p>
    <w:p w:rsidR="00BD15B0" w:rsidRPr="00395718" w:rsidRDefault="00BD15B0" w:rsidP="00BD15B0">
      <w:pPr>
        <w:spacing w:after="0" w:line="240" w:lineRule="auto"/>
        <w:jc w:val="center"/>
        <w:rPr>
          <w:rFonts w:ascii="Times New Roman" w:eastAsia="Lucida Sans Unicode" w:hAnsi="Times New Roman" w:cs="Times New Roman"/>
          <w:sz w:val="28"/>
          <w:szCs w:val="28"/>
        </w:rPr>
      </w:pPr>
    </w:p>
    <w:p w:rsidR="00BD15B0" w:rsidRPr="00395718" w:rsidRDefault="00BD15B0" w:rsidP="00BD15B0">
      <w:pPr>
        <w:spacing w:after="0" w:line="240" w:lineRule="auto"/>
        <w:ind w:firstLine="525"/>
        <w:rPr>
          <w:rFonts w:ascii="Times New Roman" w:eastAsia="Lucida Sans Unicode" w:hAnsi="Times New Roman" w:cs="Times New Roman"/>
          <w:sz w:val="28"/>
          <w:szCs w:val="28"/>
        </w:rPr>
      </w:pPr>
      <w:r w:rsidRPr="00395718">
        <w:rPr>
          <w:rFonts w:ascii="Times New Roman" w:eastAsia="Lucida Sans Unicode" w:hAnsi="Times New Roman" w:cs="Times New Roman"/>
          <w:sz w:val="28"/>
          <w:szCs w:val="28"/>
        </w:rPr>
        <w:t>5. Обслуживание и ремонт приватизированной недвижимости (п. 1. настоящего договора), инженерного оборудования, мест общественного пользования дома, содержание придомовой территории производится за счет средств собственника недвижимости.</w:t>
      </w:r>
    </w:p>
    <w:p w:rsidR="00BD15B0" w:rsidRPr="00395718" w:rsidRDefault="00BD15B0" w:rsidP="00BD15B0">
      <w:pPr>
        <w:spacing w:after="0" w:line="240" w:lineRule="auto"/>
        <w:jc w:val="center"/>
        <w:rPr>
          <w:rFonts w:ascii="Times New Roman" w:eastAsia="Lucida Sans Unicode" w:hAnsi="Times New Roman" w:cs="Times New Roman"/>
          <w:sz w:val="28"/>
          <w:szCs w:val="28"/>
        </w:rPr>
      </w:pPr>
    </w:p>
    <w:p w:rsidR="00BD15B0" w:rsidRPr="00395718" w:rsidRDefault="00BD15B0" w:rsidP="00BD15B0">
      <w:pPr>
        <w:spacing w:after="0" w:line="240" w:lineRule="auto"/>
        <w:ind w:firstLine="525"/>
        <w:rPr>
          <w:rFonts w:ascii="Times New Roman" w:eastAsia="Lucida Sans Unicode" w:hAnsi="Times New Roman" w:cs="Times New Roman"/>
          <w:sz w:val="28"/>
          <w:szCs w:val="28"/>
        </w:rPr>
      </w:pPr>
      <w:r w:rsidRPr="00395718">
        <w:rPr>
          <w:rFonts w:ascii="Times New Roman" w:eastAsia="Lucida Sans Unicode" w:hAnsi="Times New Roman" w:cs="Times New Roman"/>
          <w:sz w:val="28"/>
          <w:szCs w:val="28"/>
        </w:rPr>
        <w:t xml:space="preserve">6. Настоящий договор составлен в четырех экземплярах, из которых один находится в делах «Администрации», второй выдается «Приобретателю», третий в </w:t>
      </w:r>
      <w:r w:rsidRPr="00395718">
        <w:rPr>
          <w:rFonts w:ascii="Times New Roman" w:hAnsi="Times New Roman" w:cs="Times New Roman"/>
          <w:sz w:val="28"/>
          <w:szCs w:val="28"/>
        </w:rPr>
        <w:t xml:space="preserve">организации технического учета и технической инвентаризации объектов недвижимости, осуществляющие деятельность на территории </w:t>
      </w:r>
      <w:proofErr w:type="spellStart"/>
      <w:r w:rsidRPr="00395718">
        <w:rPr>
          <w:rFonts w:ascii="Times New Roman" w:hAnsi="Times New Roman" w:cs="Times New Roman"/>
          <w:sz w:val="28"/>
          <w:szCs w:val="28"/>
        </w:rPr>
        <w:t>Новобурасского</w:t>
      </w:r>
      <w:proofErr w:type="spellEnd"/>
      <w:r w:rsidRPr="00395718">
        <w:rPr>
          <w:rFonts w:ascii="Times New Roman" w:hAnsi="Times New Roman" w:cs="Times New Roman"/>
          <w:sz w:val="28"/>
          <w:szCs w:val="28"/>
        </w:rPr>
        <w:t xml:space="preserve"> муниципального района</w:t>
      </w:r>
      <w:r w:rsidRPr="00395718">
        <w:rPr>
          <w:rFonts w:ascii="Times New Roman" w:eastAsia="Lucida Sans Unicode" w:hAnsi="Times New Roman" w:cs="Times New Roman"/>
          <w:sz w:val="28"/>
          <w:szCs w:val="28"/>
        </w:rPr>
        <w:t xml:space="preserve">, четвертый - в </w:t>
      </w:r>
      <w:proofErr w:type="spellStart"/>
      <w:r w:rsidRPr="00395718">
        <w:rPr>
          <w:rFonts w:ascii="Times New Roman" w:eastAsia="Lucida Sans Unicode" w:hAnsi="Times New Roman" w:cs="Times New Roman"/>
          <w:sz w:val="28"/>
          <w:szCs w:val="28"/>
        </w:rPr>
        <w:t>Балтайский</w:t>
      </w:r>
      <w:proofErr w:type="spellEnd"/>
      <w:r w:rsidRPr="00395718">
        <w:rPr>
          <w:rFonts w:ascii="Times New Roman" w:eastAsia="Lucida Sans Unicode" w:hAnsi="Times New Roman" w:cs="Times New Roman"/>
          <w:sz w:val="28"/>
          <w:szCs w:val="28"/>
        </w:rPr>
        <w:t xml:space="preserve"> отдел Управления Федеральной службы государственной регистрации, кадастра и картографии по Саратовской области.</w:t>
      </w:r>
    </w:p>
    <w:p w:rsidR="00BD15B0" w:rsidRPr="00395718" w:rsidRDefault="00BD15B0" w:rsidP="00BD15B0">
      <w:pPr>
        <w:spacing w:after="0" w:line="240" w:lineRule="auto"/>
        <w:jc w:val="center"/>
        <w:rPr>
          <w:rFonts w:ascii="Times New Roman" w:eastAsia="Lucida Sans Unicode" w:hAnsi="Times New Roman" w:cs="Times New Roman"/>
          <w:sz w:val="28"/>
          <w:szCs w:val="28"/>
        </w:rPr>
      </w:pPr>
    </w:p>
    <w:p w:rsidR="00BD15B0" w:rsidRPr="00395718" w:rsidRDefault="00BD15B0" w:rsidP="00BD15B0">
      <w:pPr>
        <w:spacing w:after="0" w:line="240" w:lineRule="auto"/>
        <w:jc w:val="center"/>
        <w:rPr>
          <w:rFonts w:ascii="Times New Roman" w:eastAsia="Lucida Sans Unicode" w:hAnsi="Times New Roman" w:cs="Times New Roman"/>
          <w:sz w:val="28"/>
          <w:szCs w:val="28"/>
        </w:rPr>
      </w:pPr>
    </w:p>
    <w:p w:rsidR="00BD15B0" w:rsidRPr="00395718" w:rsidRDefault="00BD15B0" w:rsidP="00BD15B0">
      <w:pPr>
        <w:spacing w:after="0" w:line="240" w:lineRule="auto"/>
        <w:rPr>
          <w:rFonts w:ascii="Times New Roman" w:eastAsia="Lucida Sans Unicode" w:hAnsi="Times New Roman" w:cs="Times New Roman"/>
          <w:sz w:val="28"/>
          <w:szCs w:val="28"/>
        </w:rPr>
      </w:pPr>
      <w:r w:rsidRPr="00395718">
        <w:rPr>
          <w:rFonts w:ascii="Times New Roman" w:eastAsia="Lucida Sans Unicode" w:hAnsi="Times New Roman" w:cs="Times New Roman"/>
          <w:sz w:val="28"/>
          <w:szCs w:val="28"/>
        </w:rPr>
        <w:t>Адреса сторон:</w:t>
      </w:r>
    </w:p>
    <w:p w:rsidR="00BD15B0" w:rsidRPr="00395718" w:rsidRDefault="00BD15B0" w:rsidP="00BD15B0">
      <w:pPr>
        <w:spacing w:after="0" w:line="240" w:lineRule="auto"/>
        <w:jc w:val="center"/>
        <w:rPr>
          <w:rFonts w:ascii="Times New Roman" w:eastAsia="Lucida Sans Unicode" w:hAnsi="Times New Roman" w:cs="Times New Roman"/>
          <w:sz w:val="28"/>
          <w:szCs w:val="28"/>
        </w:rPr>
      </w:pPr>
    </w:p>
    <w:p w:rsidR="00BD15B0" w:rsidRPr="00395718" w:rsidRDefault="00BD15B0" w:rsidP="00BD15B0">
      <w:pPr>
        <w:spacing w:after="0" w:line="240" w:lineRule="auto"/>
        <w:rPr>
          <w:rFonts w:ascii="Times New Roman" w:eastAsia="Lucida Sans Unicode" w:hAnsi="Times New Roman" w:cs="Times New Roman"/>
          <w:b/>
          <w:bCs/>
          <w:i/>
          <w:iCs/>
          <w:sz w:val="28"/>
          <w:szCs w:val="28"/>
        </w:rPr>
      </w:pPr>
      <w:r w:rsidRPr="00395718">
        <w:rPr>
          <w:rFonts w:ascii="Times New Roman" w:eastAsia="Lucida Sans Unicode" w:hAnsi="Times New Roman" w:cs="Times New Roman"/>
          <w:sz w:val="28"/>
          <w:szCs w:val="28"/>
        </w:rPr>
        <w:t xml:space="preserve">«Администрация»: </w:t>
      </w:r>
      <w:r w:rsidRPr="00395718">
        <w:rPr>
          <w:rFonts w:ascii="Times New Roman" w:eastAsia="Lucida Sans Unicode" w:hAnsi="Times New Roman" w:cs="Times New Roman"/>
          <w:b/>
          <w:bCs/>
          <w:i/>
          <w:iCs/>
          <w:sz w:val="28"/>
          <w:szCs w:val="28"/>
        </w:rPr>
        <w:t xml:space="preserve">Администрация </w:t>
      </w:r>
      <w:proofErr w:type="gramStart"/>
      <w:r w:rsidRPr="00395718">
        <w:rPr>
          <w:rFonts w:ascii="Times New Roman" w:eastAsia="Lucida Sans Unicode" w:hAnsi="Times New Roman" w:cs="Times New Roman"/>
          <w:b/>
          <w:bCs/>
          <w:i/>
          <w:iCs/>
          <w:sz w:val="28"/>
          <w:szCs w:val="28"/>
        </w:rPr>
        <w:t>Белоярского</w:t>
      </w:r>
      <w:proofErr w:type="gramEnd"/>
      <w:r w:rsidRPr="00395718">
        <w:rPr>
          <w:rFonts w:ascii="Times New Roman" w:eastAsia="Lucida Sans Unicode" w:hAnsi="Times New Roman" w:cs="Times New Roman"/>
          <w:b/>
          <w:bCs/>
          <w:i/>
          <w:iCs/>
          <w:sz w:val="28"/>
          <w:szCs w:val="28"/>
        </w:rPr>
        <w:t xml:space="preserve"> муниципального</w:t>
      </w:r>
    </w:p>
    <w:p w:rsidR="00BD15B0" w:rsidRPr="00395718" w:rsidRDefault="00BD15B0" w:rsidP="00BD15B0">
      <w:pPr>
        <w:spacing w:after="0" w:line="240" w:lineRule="auto"/>
        <w:rPr>
          <w:rFonts w:ascii="Times New Roman" w:eastAsia="Lucida Sans Unicode" w:hAnsi="Times New Roman" w:cs="Times New Roman"/>
          <w:b/>
          <w:bCs/>
          <w:i/>
          <w:iCs/>
          <w:sz w:val="28"/>
          <w:szCs w:val="28"/>
        </w:rPr>
      </w:pPr>
      <w:r w:rsidRPr="00395718">
        <w:rPr>
          <w:rFonts w:ascii="Times New Roman" w:eastAsia="Lucida Sans Unicode" w:hAnsi="Times New Roman" w:cs="Times New Roman"/>
          <w:b/>
          <w:bCs/>
          <w:i/>
          <w:iCs/>
          <w:sz w:val="28"/>
          <w:szCs w:val="28"/>
        </w:rPr>
        <w:t xml:space="preserve"> образования </w:t>
      </w:r>
      <w:proofErr w:type="spellStart"/>
      <w:r w:rsidRPr="00395718">
        <w:rPr>
          <w:rFonts w:ascii="Times New Roman" w:eastAsia="Lucida Sans Unicode" w:hAnsi="Times New Roman" w:cs="Times New Roman"/>
          <w:b/>
          <w:bCs/>
          <w:i/>
          <w:iCs/>
          <w:sz w:val="28"/>
          <w:szCs w:val="28"/>
        </w:rPr>
        <w:t>Новобурасского</w:t>
      </w:r>
      <w:proofErr w:type="spellEnd"/>
      <w:r w:rsidRPr="00395718">
        <w:rPr>
          <w:rFonts w:ascii="Times New Roman" w:eastAsia="Lucida Sans Unicode" w:hAnsi="Times New Roman" w:cs="Times New Roman"/>
          <w:b/>
          <w:bCs/>
          <w:i/>
          <w:iCs/>
          <w:sz w:val="28"/>
          <w:szCs w:val="28"/>
        </w:rPr>
        <w:t xml:space="preserve"> муниципального района</w:t>
      </w:r>
    </w:p>
    <w:p w:rsidR="00BD15B0" w:rsidRPr="00395718" w:rsidRDefault="00BD15B0" w:rsidP="00BD15B0">
      <w:pPr>
        <w:spacing w:after="0" w:line="240" w:lineRule="auto"/>
        <w:ind w:firstLine="525"/>
        <w:rPr>
          <w:rFonts w:ascii="Times New Roman" w:eastAsia="Lucida Sans Unicode" w:hAnsi="Times New Roman" w:cs="Times New Roman"/>
          <w:b/>
          <w:bCs/>
          <w:i/>
          <w:iCs/>
          <w:sz w:val="28"/>
          <w:szCs w:val="28"/>
        </w:rPr>
      </w:pPr>
      <w:r w:rsidRPr="00395718">
        <w:rPr>
          <w:rFonts w:ascii="Times New Roman" w:eastAsia="Lucida Sans Unicode" w:hAnsi="Times New Roman" w:cs="Times New Roman"/>
          <w:b/>
          <w:bCs/>
          <w:i/>
          <w:iCs/>
          <w:sz w:val="28"/>
          <w:szCs w:val="28"/>
        </w:rPr>
        <w:t xml:space="preserve"> Саратовской области, п</w:t>
      </w:r>
      <w:proofErr w:type="gramStart"/>
      <w:r w:rsidRPr="00395718">
        <w:rPr>
          <w:rFonts w:ascii="Times New Roman" w:eastAsia="Lucida Sans Unicode" w:hAnsi="Times New Roman" w:cs="Times New Roman"/>
          <w:b/>
          <w:bCs/>
          <w:i/>
          <w:iCs/>
          <w:sz w:val="28"/>
          <w:szCs w:val="28"/>
        </w:rPr>
        <w:t>.Б</w:t>
      </w:r>
      <w:proofErr w:type="gramEnd"/>
      <w:r w:rsidRPr="00395718">
        <w:rPr>
          <w:rFonts w:ascii="Times New Roman" w:eastAsia="Lucida Sans Unicode" w:hAnsi="Times New Roman" w:cs="Times New Roman"/>
          <w:b/>
          <w:bCs/>
          <w:i/>
          <w:iCs/>
          <w:sz w:val="28"/>
          <w:szCs w:val="28"/>
        </w:rPr>
        <w:t>елоярский, ул. Октябрьская, д. 2</w:t>
      </w:r>
    </w:p>
    <w:p w:rsidR="00BD15B0" w:rsidRPr="00395718" w:rsidRDefault="00BD15B0" w:rsidP="00BD15B0">
      <w:pPr>
        <w:spacing w:after="0" w:line="240" w:lineRule="auto"/>
        <w:jc w:val="center"/>
        <w:rPr>
          <w:rFonts w:ascii="Times New Roman" w:eastAsia="Lucida Sans Unicode" w:hAnsi="Times New Roman" w:cs="Times New Roman"/>
          <w:sz w:val="28"/>
          <w:szCs w:val="28"/>
        </w:rPr>
      </w:pPr>
    </w:p>
    <w:p w:rsidR="00BD15B0" w:rsidRPr="00395718" w:rsidRDefault="00BD15B0" w:rsidP="00BD15B0">
      <w:pPr>
        <w:spacing w:after="0" w:line="240" w:lineRule="auto"/>
        <w:rPr>
          <w:rFonts w:ascii="Times New Roman" w:eastAsia="Lucida Sans Unicode" w:hAnsi="Times New Roman" w:cs="Times New Roman"/>
          <w:b/>
          <w:bCs/>
          <w:i/>
          <w:iCs/>
          <w:sz w:val="28"/>
          <w:szCs w:val="28"/>
        </w:rPr>
      </w:pPr>
      <w:r w:rsidRPr="00395718">
        <w:rPr>
          <w:rFonts w:ascii="Times New Roman" w:eastAsia="Lucida Sans Unicode" w:hAnsi="Times New Roman" w:cs="Times New Roman"/>
          <w:sz w:val="28"/>
          <w:szCs w:val="28"/>
        </w:rPr>
        <w:t xml:space="preserve">«Приобретатель»: </w:t>
      </w:r>
      <w:r w:rsidRPr="00395718">
        <w:rPr>
          <w:rFonts w:ascii="Times New Roman" w:eastAsia="Lucida Sans Unicode" w:hAnsi="Times New Roman" w:cs="Times New Roman"/>
          <w:b/>
          <w:bCs/>
          <w:i/>
          <w:iCs/>
          <w:sz w:val="28"/>
          <w:szCs w:val="28"/>
        </w:rPr>
        <w:t>____________________________________________________</w:t>
      </w:r>
    </w:p>
    <w:p w:rsidR="00BD15B0" w:rsidRPr="00395718" w:rsidRDefault="00BD15B0" w:rsidP="00BD15B0">
      <w:pPr>
        <w:spacing w:after="0" w:line="240" w:lineRule="auto"/>
        <w:jc w:val="center"/>
        <w:rPr>
          <w:rFonts w:ascii="Times New Roman" w:eastAsia="Lucida Sans Unicode" w:hAnsi="Times New Roman" w:cs="Times New Roman"/>
          <w:sz w:val="28"/>
          <w:szCs w:val="28"/>
        </w:rPr>
      </w:pPr>
    </w:p>
    <w:p w:rsidR="00BD15B0" w:rsidRPr="00395718" w:rsidRDefault="00BD15B0" w:rsidP="00BD15B0">
      <w:pPr>
        <w:spacing w:after="0" w:line="240" w:lineRule="auto"/>
        <w:jc w:val="center"/>
        <w:rPr>
          <w:rFonts w:ascii="Times New Roman" w:eastAsia="Lucida Sans Unicode" w:hAnsi="Times New Roman" w:cs="Times New Roman"/>
          <w:sz w:val="28"/>
          <w:szCs w:val="28"/>
        </w:rPr>
      </w:pPr>
    </w:p>
    <w:p w:rsidR="00BD15B0" w:rsidRPr="00395718" w:rsidRDefault="00BD15B0" w:rsidP="00BD15B0">
      <w:pPr>
        <w:spacing w:after="0" w:line="240" w:lineRule="auto"/>
        <w:rPr>
          <w:rFonts w:ascii="Times New Roman" w:eastAsia="Lucida Sans Unicode" w:hAnsi="Times New Roman" w:cs="Times New Roman"/>
          <w:sz w:val="28"/>
          <w:szCs w:val="28"/>
        </w:rPr>
      </w:pPr>
      <w:r w:rsidRPr="00395718">
        <w:rPr>
          <w:rFonts w:ascii="Times New Roman" w:eastAsia="Lucida Sans Unicode" w:hAnsi="Times New Roman" w:cs="Times New Roman"/>
          <w:sz w:val="28"/>
          <w:szCs w:val="28"/>
        </w:rPr>
        <w:t xml:space="preserve">Подписи сторон: </w:t>
      </w:r>
    </w:p>
    <w:p w:rsidR="00BD15B0" w:rsidRPr="00395718" w:rsidRDefault="00BD15B0" w:rsidP="00BD15B0">
      <w:pPr>
        <w:spacing w:after="0" w:line="240" w:lineRule="auto"/>
        <w:jc w:val="center"/>
        <w:rPr>
          <w:rFonts w:ascii="Times New Roman" w:eastAsia="Lucida Sans Unicode" w:hAnsi="Times New Roman" w:cs="Times New Roman"/>
          <w:sz w:val="28"/>
          <w:szCs w:val="28"/>
        </w:rPr>
      </w:pPr>
    </w:p>
    <w:p w:rsidR="00BD15B0" w:rsidRPr="00395718" w:rsidRDefault="00BD15B0" w:rsidP="00BD15B0">
      <w:pPr>
        <w:spacing w:after="0" w:line="240" w:lineRule="auto"/>
        <w:rPr>
          <w:rFonts w:ascii="Times New Roman" w:eastAsia="Lucida Sans Unicode" w:hAnsi="Times New Roman" w:cs="Times New Roman"/>
          <w:sz w:val="28"/>
          <w:szCs w:val="28"/>
        </w:rPr>
      </w:pPr>
      <w:r w:rsidRPr="00395718">
        <w:rPr>
          <w:rFonts w:ascii="Times New Roman" w:eastAsia="Lucida Sans Unicode" w:hAnsi="Times New Roman" w:cs="Times New Roman"/>
          <w:sz w:val="28"/>
          <w:szCs w:val="28"/>
        </w:rPr>
        <w:t>«Администрация»: __________________________</w:t>
      </w:r>
    </w:p>
    <w:p w:rsidR="00BD15B0" w:rsidRPr="00395718" w:rsidRDefault="00BD15B0" w:rsidP="00BD15B0">
      <w:pPr>
        <w:spacing w:after="0" w:line="240" w:lineRule="auto"/>
        <w:jc w:val="center"/>
        <w:rPr>
          <w:rFonts w:ascii="Times New Roman" w:eastAsia="Lucida Sans Unicode" w:hAnsi="Times New Roman" w:cs="Times New Roman"/>
          <w:sz w:val="28"/>
          <w:szCs w:val="28"/>
        </w:rPr>
      </w:pPr>
    </w:p>
    <w:p w:rsidR="00BD15B0" w:rsidRPr="00395718" w:rsidRDefault="00BD15B0" w:rsidP="00BD15B0">
      <w:pPr>
        <w:spacing w:after="0" w:line="240" w:lineRule="auto"/>
        <w:rPr>
          <w:rFonts w:ascii="Times New Roman" w:eastAsia="Lucida Sans Unicode" w:hAnsi="Times New Roman" w:cs="Times New Roman"/>
          <w:sz w:val="28"/>
          <w:szCs w:val="28"/>
        </w:rPr>
      </w:pPr>
      <w:r w:rsidRPr="00395718">
        <w:rPr>
          <w:rFonts w:ascii="Times New Roman" w:eastAsia="Lucida Sans Unicode" w:hAnsi="Times New Roman" w:cs="Times New Roman"/>
          <w:sz w:val="28"/>
          <w:szCs w:val="28"/>
        </w:rPr>
        <w:t>«Приобретатель»: __________________________</w:t>
      </w:r>
    </w:p>
    <w:p w:rsidR="00BD15B0" w:rsidRPr="00395718" w:rsidRDefault="00BD15B0" w:rsidP="00BD15B0">
      <w:pPr>
        <w:spacing w:after="0" w:line="240" w:lineRule="auto"/>
        <w:ind w:firstLine="525"/>
        <w:rPr>
          <w:rFonts w:ascii="Times New Roman" w:eastAsia="Lucida Sans Unicode" w:hAnsi="Times New Roman" w:cs="Times New Roman"/>
          <w:b/>
          <w:bCs/>
          <w:i/>
          <w:iCs/>
          <w:sz w:val="28"/>
          <w:szCs w:val="28"/>
        </w:rPr>
      </w:pPr>
      <w:r w:rsidRPr="00395718">
        <w:rPr>
          <w:rFonts w:ascii="Times New Roman" w:eastAsia="Lucida Sans Unicode" w:hAnsi="Times New Roman" w:cs="Times New Roman"/>
          <w:b/>
          <w:bCs/>
          <w:i/>
          <w:iCs/>
          <w:sz w:val="28"/>
          <w:szCs w:val="28"/>
        </w:rPr>
        <w:t xml:space="preserve"> </w:t>
      </w:r>
    </w:p>
    <w:p w:rsidR="00783E7E" w:rsidRPr="00395718" w:rsidRDefault="00783E7E" w:rsidP="00BD15B0">
      <w:pPr>
        <w:spacing w:after="0" w:line="240" w:lineRule="auto"/>
        <w:rPr>
          <w:rFonts w:ascii="Times New Roman" w:hAnsi="Times New Roman" w:cs="Times New Roman"/>
        </w:rPr>
      </w:pPr>
    </w:p>
    <w:sectPr w:rsidR="00783E7E" w:rsidRPr="00395718" w:rsidSect="000A0B2D">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6"/>
    <w:multiLevelType w:val="multilevel"/>
    <w:tmpl w:val="00000006"/>
    <w:name w:val="WW8Num6"/>
    <w:lvl w:ilvl="0">
      <w:start w:val="2"/>
      <w:numFmt w:val="decimal"/>
      <w:lvlText w:val="%1."/>
      <w:lvlJc w:val="left"/>
      <w:pPr>
        <w:tabs>
          <w:tab w:val="num" w:pos="720"/>
        </w:tabs>
        <w:ind w:left="720" w:hanging="360"/>
      </w:pPr>
    </w:lvl>
    <w:lvl w:ilvl="1">
      <w:start w:val="9"/>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7"/>
    <w:multiLevelType w:val="multilevel"/>
    <w:tmpl w:val="00000007"/>
    <w:name w:val="WW8Num7"/>
    <w:lvl w:ilvl="0">
      <w:start w:val="5"/>
      <w:numFmt w:val="decimal"/>
      <w:lvlText w:val="%1."/>
      <w:lvlJc w:val="left"/>
      <w:pPr>
        <w:tabs>
          <w:tab w:val="num" w:pos="420"/>
        </w:tabs>
        <w:ind w:left="420" w:hanging="4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3">
    <w:nsid w:val="42BB4478"/>
    <w:multiLevelType w:val="multilevel"/>
    <w:tmpl w:val="0336906E"/>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
    <w:nsid w:val="56703E68"/>
    <w:multiLevelType w:val="hybridMultilevel"/>
    <w:tmpl w:val="C17060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5827801"/>
    <w:multiLevelType w:val="hybridMultilevel"/>
    <w:tmpl w:val="3C366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characterSpacingControl w:val="doNotCompress"/>
  <w:compat>
    <w:useFELayout/>
  </w:compat>
  <w:rsids>
    <w:rsidRoot w:val="00BD15B0"/>
    <w:rsid w:val="0010785E"/>
    <w:rsid w:val="001B363A"/>
    <w:rsid w:val="002022F3"/>
    <w:rsid w:val="00395718"/>
    <w:rsid w:val="00532E79"/>
    <w:rsid w:val="00565C7A"/>
    <w:rsid w:val="005C441D"/>
    <w:rsid w:val="00783E7E"/>
    <w:rsid w:val="00A9150E"/>
    <w:rsid w:val="00AA2E59"/>
    <w:rsid w:val="00AB6B7A"/>
    <w:rsid w:val="00B3242C"/>
    <w:rsid w:val="00BD15B0"/>
    <w:rsid w:val="00BF4AB9"/>
    <w:rsid w:val="00C93D03"/>
    <w:rsid w:val="00DD3488"/>
    <w:rsid w:val="00DF0CF4"/>
    <w:rsid w:val="00E3025B"/>
    <w:rsid w:val="00E502CF"/>
    <w:rsid w:val="00EE58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Variabl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2F3"/>
  </w:style>
  <w:style w:type="paragraph" w:styleId="1">
    <w:name w:val="heading 1"/>
    <w:aliases w:val="!Части документа"/>
    <w:basedOn w:val="a"/>
    <w:next w:val="a"/>
    <w:link w:val="10"/>
    <w:qFormat/>
    <w:rsid w:val="00BD15B0"/>
    <w:pPr>
      <w:spacing w:after="0" w:line="240" w:lineRule="auto"/>
      <w:ind w:firstLine="567"/>
      <w:jc w:val="center"/>
      <w:outlineLvl w:val="0"/>
    </w:pPr>
    <w:rPr>
      <w:rFonts w:ascii="Arial" w:eastAsia="Times New Roman" w:hAnsi="Arial" w:cs="Arial"/>
      <w:b/>
      <w:bCs/>
      <w:kern w:val="32"/>
      <w:sz w:val="32"/>
      <w:szCs w:val="32"/>
    </w:rPr>
  </w:style>
  <w:style w:type="paragraph" w:styleId="2">
    <w:name w:val="heading 2"/>
    <w:aliases w:val="!Разделы документа"/>
    <w:basedOn w:val="a"/>
    <w:link w:val="20"/>
    <w:qFormat/>
    <w:rsid w:val="00BD15B0"/>
    <w:pPr>
      <w:spacing w:after="0" w:line="240" w:lineRule="auto"/>
      <w:ind w:firstLine="567"/>
      <w:jc w:val="center"/>
      <w:outlineLvl w:val="1"/>
    </w:pPr>
    <w:rPr>
      <w:rFonts w:ascii="Arial" w:eastAsia="Times New Roman" w:hAnsi="Arial" w:cs="Arial"/>
      <w:b/>
      <w:bCs/>
      <w:iCs/>
      <w:sz w:val="30"/>
      <w:szCs w:val="28"/>
    </w:rPr>
  </w:style>
  <w:style w:type="paragraph" w:styleId="3">
    <w:name w:val="heading 3"/>
    <w:aliases w:val="!Главы документа"/>
    <w:basedOn w:val="a"/>
    <w:link w:val="30"/>
    <w:qFormat/>
    <w:rsid w:val="00BD15B0"/>
    <w:pPr>
      <w:spacing w:after="0" w:line="240" w:lineRule="auto"/>
      <w:ind w:firstLine="567"/>
      <w:jc w:val="both"/>
      <w:outlineLvl w:val="2"/>
    </w:pPr>
    <w:rPr>
      <w:rFonts w:ascii="Arial" w:eastAsia="Times New Roman" w:hAnsi="Arial" w:cs="Arial"/>
      <w:b/>
      <w:bCs/>
      <w:sz w:val="28"/>
      <w:szCs w:val="26"/>
    </w:rPr>
  </w:style>
  <w:style w:type="paragraph" w:styleId="4">
    <w:name w:val="heading 4"/>
    <w:aliases w:val="!Параграфы/Статьи документа"/>
    <w:basedOn w:val="a"/>
    <w:link w:val="40"/>
    <w:qFormat/>
    <w:rsid w:val="00BD15B0"/>
    <w:pPr>
      <w:spacing w:after="0" w:line="240" w:lineRule="auto"/>
      <w:ind w:firstLine="567"/>
      <w:jc w:val="both"/>
      <w:outlineLvl w:val="3"/>
    </w:pPr>
    <w:rPr>
      <w:rFonts w:ascii="Arial" w:eastAsia="Times New Roman" w:hAnsi="Arial" w:cs="Times New Roman"/>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BD15B0"/>
    <w:rPr>
      <w:rFonts w:ascii="Arial" w:eastAsia="Times New Roman" w:hAnsi="Arial" w:cs="Arial"/>
      <w:b/>
      <w:bCs/>
      <w:kern w:val="32"/>
      <w:sz w:val="32"/>
      <w:szCs w:val="32"/>
    </w:rPr>
  </w:style>
  <w:style w:type="character" w:customStyle="1" w:styleId="20">
    <w:name w:val="Заголовок 2 Знак"/>
    <w:aliases w:val="!Разделы документа Знак"/>
    <w:basedOn w:val="a0"/>
    <w:link w:val="2"/>
    <w:rsid w:val="00BD15B0"/>
    <w:rPr>
      <w:rFonts w:ascii="Arial" w:eastAsia="Times New Roman" w:hAnsi="Arial" w:cs="Arial"/>
      <w:b/>
      <w:bCs/>
      <w:iCs/>
      <w:sz w:val="30"/>
      <w:szCs w:val="28"/>
    </w:rPr>
  </w:style>
  <w:style w:type="character" w:customStyle="1" w:styleId="30">
    <w:name w:val="Заголовок 3 Знак"/>
    <w:aliases w:val="!Главы документа Знак"/>
    <w:basedOn w:val="a0"/>
    <w:link w:val="3"/>
    <w:rsid w:val="00BD15B0"/>
    <w:rPr>
      <w:rFonts w:ascii="Arial" w:eastAsia="Times New Roman" w:hAnsi="Arial" w:cs="Arial"/>
      <w:b/>
      <w:bCs/>
      <w:sz w:val="28"/>
      <w:szCs w:val="26"/>
    </w:rPr>
  </w:style>
  <w:style w:type="character" w:customStyle="1" w:styleId="40">
    <w:name w:val="Заголовок 4 Знак"/>
    <w:aliases w:val="!Параграфы/Статьи документа Знак"/>
    <w:basedOn w:val="a0"/>
    <w:link w:val="4"/>
    <w:rsid w:val="00BD15B0"/>
    <w:rPr>
      <w:rFonts w:ascii="Arial" w:eastAsia="Times New Roman" w:hAnsi="Arial" w:cs="Times New Roman"/>
      <w:b/>
      <w:bCs/>
      <w:sz w:val="26"/>
      <w:szCs w:val="28"/>
    </w:rPr>
  </w:style>
  <w:style w:type="paragraph" w:customStyle="1" w:styleId="ConsPlusNormal">
    <w:name w:val="ConsPlusNormal"/>
    <w:rsid w:val="00BD15B0"/>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BD15B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3">
    <w:name w:val="Body Text"/>
    <w:basedOn w:val="a"/>
    <w:link w:val="a4"/>
    <w:rsid w:val="00BD15B0"/>
    <w:pPr>
      <w:spacing w:after="120" w:line="240" w:lineRule="auto"/>
      <w:ind w:firstLine="567"/>
      <w:jc w:val="both"/>
    </w:pPr>
    <w:rPr>
      <w:rFonts w:ascii="Arial" w:eastAsia="Times New Roman" w:hAnsi="Arial" w:cs="Times New Roman"/>
      <w:sz w:val="24"/>
      <w:szCs w:val="24"/>
    </w:rPr>
  </w:style>
  <w:style w:type="character" w:customStyle="1" w:styleId="a4">
    <w:name w:val="Основной текст Знак"/>
    <w:basedOn w:val="a0"/>
    <w:link w:val="a3"/>
    <w:rsid w:val="00BD15B0"/>
    <w:rPr>
      <w:rFonts w:ascii="Arial" w:eastAsia="Times New Roman" w:hAnsi="Arial" w:cs="Times New Roman"/>
      <w:sz w:val="24"/>
      <w:szCs w:val="24"/>
    </w:rPr>
  </w:style>
  <w:style w:type="paragraph" w:customStyle="1" w:styleId="11">
    <w:name w:val="марк список 1"/>
    <w:basedOn w:val="a"/>
    <w:uiPriority w:val="99"/>
    <w:rsid w:val="00BD15B0"/>
    <w:pPr>
      <w:tabs>
        <w:tab w:val="left" w:pos="360"/>
      </w:tabs>
      <w:spacing w:before="120" w:after="120"/>
      <w:ind w:firstLine="567"/>
      <w:jc w:val="both"/>
    </w:pPr>
    <w:rPr>
      <w:rFonts w:ascii="Calibri" w:eastAsia="Times New Roman" w:hAnsi="Calibri" w:cs="Times New Roman"/>
      <w:szCs w:val="20"/>
    </w:rPr>
  </w:style>
  <w:style w:type="paragraph" w:customStyle="1" w:styleId="12">
    <w:name w:val="нум список 1"/>
    <w:basedOn w:val="11"/>
    <w:rsid w:val="00BD15B0"/>
  </w:style>
  <w:style w:type="character" w:customStyle="1" w:styleId="13">
    <w:name w:val="Основной шрифт абзаца1"/>
    <w:rsid w:val="00BD15B0"/>
  </w:style>
  <w:style w:type="paragraph" w:customStyle="1" w:styleId="24">
    <w:name w:val="Основной текст 24"/>
    <w:basedOn w:val="a"/>
    <w:rsid w:val="00BD15B0"/>
    <w:pPr>
      <w:tabs>
        <w:tab w:val="left" w:pos="567"/>
        <w:tab w:val="left" w:pos="709"/>
      </w:tabs>
      <w:autoSpaceDE w:val="0"/>
      <w:ind w:firstLine="567"/>
      <w:jc w:val="both"/>
    </w:pPr>
    <w:rPr>
      <w:rFonts w:ascii="Calibri" w:eastAsia="Times New Roman" w:hAnsi="Calibri" w:cs="Times New Roman"/>
      <w:sz w:val="28"/>
      <w:szCs w:val="28"/>
    </w:rPr>
  </w:style>
  <w:style w:type="paragraph" w:styleId="a5">
    <w:name w:val="Normal (Web)"/>
    <w:basedOn w:val="a"/>
    <w:rsid w:val="00BD15B0"/>
    <w:pPr>
      <w:spacing w:before="100" w:beforeAutospacing="1" w:after="100" w:afterAutospacing="1" w:line="240" w:lineRule="auto"/>
      <w:ind w:firstLine="567"/>
      <w:jc w:val="both"/>
    </w:pPr>
    <w:rPr>
      <w:rFonts w:ascii="Arial" w:eastAsia="Times New Roman" w:hAnsi="Arial" w:cs="Times New Roman"/>
      <w:sz w:val="24"/>
      <w:szCs w:val="24"/>
    </w:rPr>
  </w:style>
  <w:style w:type="paragraph" w:customStyle="1" w:styleId="ConsPlusTitle">
    <w:name w:val="ConsPlusTitle"/>
    <w:uiPriority w:val="99"/>
    <w:rsid w:val="00BD15B0"/>
    <w:pPr>
      <w:autoSpaceDE w:val="0"/>
      <w:autoSpaceDN w:val="0"/>
      <w:adjustRightInd w:val="0"/>
      <w:spacing w:after="0" w:line="240" w:lineRule="auto"/>
    </w:pPr>
    <w:rPr>
      <w:rFonts w:ascii="Arial" w:eastAsia="Times New Roman" w:hAnsi="Arial" w:cs="Arial"/>
      <w:b/>
      <w:bCs/>
      <w:sz w:val="20"/>
      <w:szCs w:val="20"/>
    </w:rPr>
  </w:style>
  <w:style w:type="paragraph" w:customStyle="1" w:styleId="14">
    <w:name w:val="Обычный (веб)1"/>
    <w:rsid w:val="00BD15B0"/>
    <w:pPr>
      <w:widowControl w:val="0"/>
      <w:suppressAutoHyphens/>
      <w:spacing w:before="280" w:after="280" w:line="100" w:lineRule="atLeast"/>
    </w:pPr>
    <w:rPr>
      <w:rFonts w:ascii="Arial CYR" w:eastAsia="Times New Roman" w:hAnsi="Arial CYR" w:cs="Arial CYR"/>
      <w:kern w:val="1"/>
      <w:sz w:val="20"/>
      <w:szCs w:val="20"/>
      <w:lang w:eastAsia="ar-SA"/>
    </w:rPr>
  </w:style>
  <w:style w:type="paragraph" w:styleId="a6">
    <w:name w:val="Body Text Indent"/>
    <w:basedOn w:val="a"/>
    <w:link w:val="a7"/>
    <w:rsid w:val="00BD15B0"/>
    <w:pPr>
      <w:widowControl w:val="0"/>
      <w:spacing w:after="120" w:line="240" w:lineRule="auto"/>
      <w:ind w:left="283" w:firstLine="567"/>
      <w:jc w:val="both"/>
    </w:pPr>
    <w:rPr>
      <w:rFonts w:ascii="Arial" w:eastAsia="Arial Unicode MS" w:hAnsi="Arial" w:cs="Times New Roman"/>
      <w:kern w:val="1"/>
      <w:sz w:val="20"/>
      <w:szCs w:val="24"/>
    </w:rPr>
  </w:style>
  <w:style w:type="character" w:customStyle="1" w:styleId="a7">
    <w:name w:val="Основной текст с отступом Знак"/>
    <w:basedOn w:val="a0"/>
    <w:link w:val="a6"/>
    <w:rsid w:val="00BD15B0"/>
    <w:rPr>
      <w:rFonts w:ascii="Arial" w:eastAsia="Arial Unicode MS" w:hAnsi="Arial" w:cs="Times New Roman"/>
      <w:kern w:val="1"/>
      <w:sz w:val="20"/>
      <w:szCs w:val="24"/>
    </w:rPr>
  </w:style>
  <w:style w:type="paragraph" w:styleId="a8">
    <w:name w:val="List Paragraph"/>
    <w:basedOn w:val="a"/>
    <w:uiPriority w:val="34"/>
    <w:qFormat/>
    <w:rsid w:val="00BD15B0"/>
    <w:pPr>
      <w:spacing w:after="0" w:line="240" w:lineRule="auto"/>
      <w:ind w:left="720" w:firstLine="567"/>
      <w:contextualSpacing/>
      <w:jc w:val="both"/>
    </w:pPr>
    <w:rPr>
      <w:rFonts w:ascii="Arial" w:eastAsia="Times New Roman" w:hAnsi="Arial" w:cs="Times New Roman"/>
      <w:sz w:val="24"/>
      <w:szCs w:val="24"/>
    </w:rPr>
  </w:style>
  <w:style w:type="paragraph" w:customStyle="1" w:styleId="FR1">
    <w:name w:val="FR1"/>
    <w:rsid w:val="00BD15B0"/>
    <w:pPr>
      <w:widowControl w:val="0"/>
      <w:suppressAutoHyphens/>
      <w:autoSpaceDE w:val="0"/>
      <w:spacing w:after="0" w:line="240" w:lineRule="auto"/>
      <w:jc w:val="both"/>
    </w:pPr>
    <w:rPr>
      <w:rFonts w:ascii="Arial" w:eastAsia="Times New Roman" w:hAnsi="Arial" w:cs="Arial"/>
      <w:sz w:val="28"/>
      <w:szCs w:val="28"/>
      <w:lang w:eastAsia="ar-SA"/>
    </w:rPr>
  </w:style>
  <w:style w:type="character" w:styleId="a9">
    <w:name w:val="Hyperlink"/>
    <w:basedOn w:val="a0"/>
    <w:rsid w:val="00BD15B0"/>
    <w:rPr>
      <w:color w:val="0000FF"/>
      <w:u w:val="none"/>
    </w:rPr>
  </w:style>
  <w:style w:type="paragraph" w:customStyle="1" w:styleId="21">
    <w:name w:val="Основной текст 21"/>
    <w:basedOn w:val="a"/>
    <w:rsid w:val="00BD15B0"/>
    <w:pPr>
      <w:autoSpaceDE w:val="0"/>
      <w:spacing w:before="60" w:after="0" w:line="216" w:lineRule="auto"/>
      <w:ind w:right="360" w:firstLine="567"/>
      <w:jc w:val="both"/>
    </w:pPr>
    <w:rPr>
      <w:rFonts w:ascii="Arial" w:eastAsia="Times New Roman" w:hAnsi="Arial" w:cs="Calibri"/>
      <w:sz w:val="28"/>
      <w:szCs w:val="28"/>
    </w:rPr>
  </w:style>
  <w:style w:type="paragraph" w:customStyle="1" w:styleId="aa">
    <w:name w:val="Содержимое таблицы"/>
    <w:basedOn w:val="a"/>
    <w:rsid w:val="00BD15B0"/>
    <w:pPr>
      <w:suppressLineNumbers/>
      <w:autoSpaceDE w:val="0"/>
      <w:spacing w:after="0" w:line="240" w:lineRule="auto"/>
      <w:ind w:firstLine="567"/>
      <w:jc w:val="both"/>
    </w:pPr>
    <w:rPr>
      <w:rFonts w:ascii="Arial" w:eastAsia="Times New Roman" w:hAnsi="Arial" w:cs="Calibri"/>
      <w:sz w:val="20"/>
      <w:szCs w:val="20"/>
    </w:rPr>
  </w:style>
  <w:style w:type="paragraph" w:customStyle="1" w:styleId="ab">
    <w:name w:val="Заголовок таблицы"/>
    <w:basedOn w:val="aa"/>
    <w:rsid w:val="00BD15B0"/>
    <w:pPr>
      <w:jc w:val="center"/>
    </w:pPr>
    <w:rPr>
      <w:b/>
      <w:bCs/>
      <w:i/>
      <w:iCs/>
    </w:rPr>
  </w:style>
  <w:style w:type="character" w:styleId="HTML">
    <w:name w:val="HTML Variable"/>
    <w:aliases w:val="!Ссылки в документе"/>
    <w:basedOn w:val="a0"/>
    <w:rsid w:val="00BD15B0"/>
    <w:rPr>
      <w:rFonts w:ascii="Arial" w:hAnsi="Arial"/>
      <w:b w:val="0"/>
      <w:i w:val="0"/>
      <w:iCs/>
      <w:color w:val="0000FF"/>
      <w:sz w:val="24"/>
      <w:u w:val="none"/>
    </w:rPr>
  </w:style>
  <w:style w:type="paragraph" w:styleId="ac">
    <w:name w:val="annotation text"/>
    <w:aliases w:val="!Равноширинный текст документа"/>
    <w:basedOn w:val="a"/>
    <w:link w:val="ad"/>
    <w:semiHidden/>
    <w:rsid w:val="00BD15B0"/>
    <w:pPr>
      <w:spacing w:after="0" w:line="240" w:lineRule="auto"/>
      <w:ind w:firstLine="567"/>
      <w:jc w:val="both"/>
    </w:pPr>
    <w:rPr>
      <w:rFonts w:ascii="Courier" w:eastAsia="Times New Roman" w:hAnsi="Courier" w:cs="Times New Roman"/>
      <w:szCs w:val="20"/>
    </w:rPr>
  </w:style>
  <w:style w:type="character" w:customStyle="1" w:styleId="ad">
    <w:name w:val="Текст примечания Знак"/>
    <w:aliases w:val="!Равноширинный текст документа Знак"/>
    <w:basedOn w:val="a0"/>
    <w:link w:val="ac"/>
    <w:semiHidden/>
    <w:rsid w:val="00BD15B0"/>
    <w:rPr>
      <w:rFonts w:ascii="Courier" w:eastAsia="Times New Roman" w:hAnsi="Courier" w:cs="Times New Roman"/>
      <w:szCs w:val="20"/>
    </w:rPr>
  </w:style>
  <w:style w:type="paragraph" w:customStyle="1" w:styleId="Title">
    <w:name w:val="Title!Название НПА"/>
    <w:basedOn w:val="a"/>
    <w:rsid w:val="00BD15B0"/>
    <w:pPr>
      <w:spacing w:before="240" w:after="60" w:line="240" w:lineRule="auto"/>
      <w:ind w:firstLine="567"/>
      <w:jc w:val="center"/>
      <w:outlineLvl w:val="0"/>
    </w:pPr>
    <w:rPr>
      <w:rFonts w:ascii="Arial" w:eastAsia="Times New Roman" w:hAnsi="Arial" w:cs="Arial"/>
      <w:b/>
      <w:bCs/>
      <w:kern w:val="28"/>
      <w:sz w:val="32"/>
      <w:szCs w:val="32"/>
    </w:rPr>
  </w:style>
  <w:style w:type="paragraph" w:customStyle="1" w:styleId="Application">
    <w:name w:val="Application!Приложение"/>
    <w:rsid w:val="00BD15B0"/>
    <w:pPr>
      <w:spacing w:before="120" w:after="120" w:line="240" w:lineRule="auto"/>
      <w:jc w:val="right"/>
    </w:pPr>
    <w:rPr>
      <w:rFonts w:ascii="Arial" w:eastAsia="Times New Roman" w:hAnsi="Arial" w:cs="Arial"/>
      <w:b/>
      <w:bCs/>
      <w:kern w:val="28"/>
      <w:sz w:val="32"/>
      <w:szCs w:val="32"/>
    </w:rPr>
  </w:style>
  <w:style w:type="paragraph" w:customStyle="1" w:styleId="Table">
    <w:name w:val="Table!Таблица"/>
    <w:rsid w:val="00BD15B0"/>
    <w:pPr>
      <w:spacing w:after="0" w:line="240" w:lineRule="auto"/>
    </w:pPr>
    <w:rPr>
      <w:rFonts w:ascii="Arial" w:eastAsia="Times New Roman" w:hAnsi="Arial" w:cs="Arial"/>
      <w:bCs/>
      <w:kern w:val="28"/>
      <w:sz w:val="24"/>
      <w:szCs w:val="32"/>
    </w:rPr>
  </w:style>
  <w:style w:type="paragraph" w:customStyle="1" w:styleId="Table0">
    <w:name w:val="Table!"/>
    <w:next w:val="Table"/>
    <w:rsid w:val="00BD15B0"/>
    <w:pPr>
      <w:spacing w:after="0" w:line="240" w:lineRule="auto"/>
      <w:jc w:val="center"/>
    </w:pPr>
    <w:rPr>
      <w:rFonts w:ascii="Arial" w:eastAsia="Times New Roman" w:hAnsi="Arial" w:cs="Arial"/>
      <w:b/>
      <w:bCs/>
      <w:kern w:val="28"/>
      <w:sz w:val="24"/>
      <w:szCs w:val="32"/>
    </w:rPr>
  </w:style>
  <w:style w:type="paragraph" w:customStyle="1" w:styleId="NumberAndDate">
    <w:name w:val="NumberAndDate"/>
    <w:aliases w:val="!Дата и Номер"/>
    <w:qFormat/>
    <w:rsid w:val="00BD15B0"/>
    <w:pPr>
      <w:spacing w:after="0" w:line="240" w:lineRule="auto"/>
      <w:jc w:val="center"/>
    </w:pPr>
    <w:rPr>
      <w:rFonts w:ascii="Arial" w:eastAsia="Times New Roman" w:hAnsi="Arial" w:cs="Arial"/>
      <w:bCs/>
      <w:kern w:val="28"/>
      <w:sz w:val="24"/>
      <w:szCs w:val="32"/>
    </w:rPr>
  </w:style>
  <w:style w:type="paragraph" w:customStyle="1" w:styleId="Institution">
    <w:name w:val="Institution!Орган принятия"/>
    <w:basedOn w:val="NumberAndDate"/>
    <w:next w:val="a"/>
    <w:rsid w:val="00BD15B0"/>
    <w:rPr>
      <w:sz w:val="28"/>
    </w:rPr>
  </w:style>
  <w:style w:type="paragraph" w:styleId="ae">
    <w:name w:val="No Spacing"/>
    <w:link w:val="af"/>
    <w:uiPriority w:val="1"/>
    <w:qFormat/>
    <w:rsid w:val="00BD15B0"/>
    <w:pPr>
      <w:spacing w:after="0" w:line="240" w:lineRule="auto"/>
    </w:pPr>
    <w:rPr>
      <w:rFonts w:ascii="Calibri" w:eastAsia="Times New Roman" w:hAnsi="Calibri" w:cs="Times New Roman"/>
    </w:rPr>
  </w:style>
  <w:style w:type="character" w:customStyle="1" w:styleId="af">
    <w:name w:val="Без интервала Знак"/>
    <w:basedOn w:val="a0"/>
    <w:link w:val="ae"/>
    <w:uiPriority w:val="1"/>
    <w:locked/>
    <w:rsid w:val="00BD15B0"/>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Desktop\&#1085;&#1072;%20&#1080;&#1079;&#1084;&#1077;&#1085;&#1077;&#1085;&#1080;&#1103;%20&#1088;&#1077;&#1075;&#1083;&#1072;&#1084;&#1077;&#1085;&#1090;&#1099;\&#1055;&#1086;&#1089;&#1090;&#1072;&#1085;&#1086;&#1074;&#1083;&#1077;&#1085;&#1080;&#1077;%20&#8470;%208%20&#1086;&#1090;%2013.02.2013&#1075;.%20&#1088;&#1077;&#1075;&#1083;&#1072;&#1084;&#1077;&#1085;&#1090;.docx" TargetMode="External"/><Relationship Id="rId3" Type="http://schemas.openxmlformats.org/officeDocument/2006/relationships/settings" Target="settings.xml"/><Relationship Id="rId7" Type="http://schemas.openxmlformats.org/officeDocument/2006/relationships/hyperlink" Target="http://www.admnburas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dmnburasy.ru/" TargetMode="External"/><Relationship Id="rId5" Type="http://schemas.openxmlformats.org/officeDocument/2006/relationships/hyperlink" Target="file:///C:\content\edition\9aa69291-a480-423e-b779-2eef7811e221.do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28</Pages>
  <Words>8491</Words>
  <Characters>48404</Characters>
  <Application>Microsoft Office Word</Application>
  <DocSecurity>0</DocSecurity>
  <Lines>403</Lines>
  <Paragraphs>113</Paragraphs>
  <ScaleCrop>false</ScaleCrop>
  <Company/>
  <LinksUpToDate>false</LinksUpToDate>
  <CharactersWithSpaces>56782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2021-05-18T07:41:00Z</cp:lastPrinted>
  <dcterms:created xsi:type="dcterms:W3CDTF">2021-04-26T09:44:00Z</dcterms:created>
  <dcterms:modified xsi:type="dcterms:W3CDTF">2021-05-18T10:09:00Z</dcterms:modified>
</cp:coreProperties>
</file>